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76C85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107B152B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5CE7C6FF" w14:textId="77777777" w:rsidR="000C02DA" w:rsidRPr="00A65408" w:rsidRDefault="000C02DA">
      <w:pPr>
        <w:spacing w:before="20" w:line="260" w:lineRule="exact"/>
        <w:rPr>
          <w:rFonts w:ascii="Arial" w:hAnsi="Arial" w:cs="Arial"/>
        </w:rPr>
      </w:pPr>
    </w:p>
    <w:p w14:paraId="42C9FD34" w14:textId="77777777" w:rsidR="000C02DA" w:rsidRPr="00A65408" w:rsidRDefault="00000000">
      <w:pPr>
        <w:spacing w:before="30"/>
        <w:ind w:left="191"/>
        <w:rPr>
          <w:rFonts w:ascii="Arial" w:eastAsia="Cambria" w:hAnsi="Arial" w:cs="Arial"/>
        </w:rPr>
      </w:pPr>
      <w:r w:rsidRPr="00A65408">
        <w:rPr>
          <w:rFonts w:ascii="Arial" w:hAnsi="Arial" w:cs="Arial"/>
        </w:rPr>
        <w:pict w14:anchorId="5456F25A">
          <v:group id="_x0000_s1048" style="position:absolute;left:0;text-align:left;margin-left:179.75pt;margin-top:1.3pt;width:.6pt;height:78.7pt;z-index:-251658240;mso-position-horizontal-relative:page" coordorigin="3595,26" coordsize="12,1574">
            <v:shape id="_x0000_s1052" style="position:absolute;left:3600;top:32;width:0;height:290" coordorigin="3600,32" coordsize="0,290" path="m3600,32r,290e" filled="f" strokeweight=".58pt">
              <v:path arrowok="t"/>
            </v:shape>
            <v:shape id="_x0000_s1051" style="position:absolute;left:3600;top:322;width:0;height:290" coordorigin="3600,322" coordsize="0,290" path="m3600,322r,290e" filled="f" strokeweight=".58pt">
              <v:path arrowok="t"/>
            </v:shape>
            <v:shape id="_x0000_s1050" style="position:absolute;left:3600;top:612;width:0;height:650" coordorigin="3600,612" coordsize="0,650" path="m3600,612r,651e" filled="f" strokeweight=".58pt">
              <v:path arrowok="t"/>
            </v:shape>
            <v:shape id="_x0000_s1049" style="position:absolute;left:3600;top:1263;width:0;height:331" coordorigin="3600,1263" coordsize="0,331" path="m3600,1263r,331e" filled="f" strokeweight=".58pt">
              <v:path arrowok="t"/>
            </v:shape>
            <w10:wrap anchorx="page"/>
          </v:group>
        </w:pict>
      </w:r>
      <w:r w:rsidR="006D6550" w:rsidRPr="00A65408">
        <w:rPr>
          <w:rFonts w:ascii="Arial" w:eastAsia="Cambria" w:hAnsi="Arial" w:cs="Arial"/>
          <w:spacing w:val="-1"/>
          <w:position w:val="3"/>
        </w:rPr>
        <w:t>J</w:t>
      </w:r>
      <w:r w:rsidR="006D6550" w:rsidRPr="00A65408">
        <w:rPr>
          <w:rFonts w:ascii="Arial" w:eastAsia="Cambria" w:hAnsi="Arial" w:cs="Arial"/>
          <w:position w:val="3"/>
        </w:rPr>
        <w:t>ou</w:t>
      </w:r>
      <w:r w:rsidR="006D6550" w:rsidRPr="00A65408">
        <w:rPr>
          <w:rFonts w:ascii="Arial" w:eastAsia="Cambria" w:hAnsi="Arial" w:cs="Arial"/>
          <w:spacing w:val="2"/>
          <w:position w:val="3"/>
        </w:rPr>
        <w:t>r</w:t>
      </w:r>
      <w:r w:rsidR="006D6550" w:rsidRPr="00A65408">
        <w:rPr>
          <w:rFonts w:ascii="Arial" w:eastAsia="Cambria" w:hAnsi="Arial" w:cs="Arial"/>
          <w:spacing w:val="-1"/>
          <w:position w:val="3"/>
        </w:rPr>
        <w:t>n</w:t>
      </w:r>
      <w:r w:rsidR="006D6550" w:rsidRPr="00A65408">
        <w:rPr>
          <w:rFonts w:ascii="Arial" w:eastAsia="Cambria" w:hAnsi="Arial" w:cs="Arial"/>
          <w:spacing w:val="1"/>
          <w:position w:val="3"/>
        </w:rPr>
        <w:t>a</w:t>
      </w:r>
      <w:r w:rsidR="006D6550" w:rsidRPr="00A65408">
        <w:rPr>
          <w:rFonts w:ascii="Arial" w:eastAsia="Cambria" w:hAnsi="Arial" w:cs="Arial"/>
          <w:position w:val="3"/>
        </w:rPr>
        <w:t>l</w:t>
      </w:r>
      <w:r w:rsidR="006D6550" w:rsidRPr="00A65408">
        <w:rPr>
          <w:rFonts w:ascii="Arial" w:eastAsia="Cambria" w:hAnsi="Arial" w:cs="Arial"/>
          <w:spacing w:val="-6"/>
          <w:position w:val="3"/>
        </w:rPr>
        <w:t xml:space="preserve"> </w:t>
      </w:r>
      <w:r w:rsidR="006D6550" w:rsidRPr="00A65408">
        <w:rPr>
          <w:rFonts w:ascii="Arial" w:eastAsia="Cambria" w:hAnsi="Arial" w:cs="Arial"/>
          <w:spacing w:val="1"/>
          <w:position w:val="3"/>
        </w:rPr>
        <w:t>Na</w:t>
      </w:r>
      <w:r w:rsidR="006D6550" w:rsidRPr="00A65408">
        <w:rPr>
          <w:rFonts w:ascii="Arial" w:eastAsia="Cambria" w:hAnsi="Arial" w:cs="Arial"/>
          <w:position w:val="3"/>
        </w:rPr>
        <w:t>m</w:t>
      </w:r>
      <w:r w:rsidR="006D6550" w:rsidRPr="00A65408">
        <w:rPr>
          <w:rFonts w:ascii="Arial" w:eastAsia="Cambria" w:hAnsi="Arial" w:cs="Arial"/>
          <w:spacing w:val="1"/>
          <w:position w:val="3"/>
        </w:rPr>
        <w:t>e</w:t>
      </w:r>
      <w:r w:rsidR="006D6550" w:rsidRPr="00A65408">
        <w:rPr>
          <w:rFonts w:ascii="Arial" w:eastAsia="Cambria" w:hAnsi="Arial" w:cs="Arial"/>
          <w:position w:val="3"/>
        </w:rPr>
        <w:t xml:space="preserve">:                    </w:t>
      </w:r>
      <w:r w:rsidR="006D6550" w:rsidRPr="00A65408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As</w:t>
        </w:r>
        <w:r w:rsidR="006D6550" w:rsidRPr="00A65408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i</w:t>
        </w:r>
        <w:r w:rsidR="006D6550" w:rsidRPr="00A65408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="006D6550" w:rsidRPr="00A65408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="006D6550" w:rsidRPr="00A65408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J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="006D6550" w:rsidRPr="00A65408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6D6550" w:rsidRPr="00A65408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="006D6550" w:rsidRPr="00A65408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="006D6550" w:rsidRPr="00A65408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="006D6550" w:rsidRPr="00A65408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 xml:space="preserve"> 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M</w:t>
        </w:r>
        <w:r w:rsidR="006D6550" w:rsidRPr="00A65408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i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c</w:t>
        </w:r>
        <w:r w:rsidR="006D6550" w:rsidRPr="00A65408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r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6D6550" w:rsidRPr="00A65408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b</w:t>
        </w:r>
        <w:r w:rsidR="006D6550" w:rsidRPr="00A65408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i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ology</w:t>
        </w:r>
        <w:r w:rsidR="006D6550" w:rsidRPr="00A65408">
          <w:rPr>
            <w:rFonts w:ascii="Arial" w:eastAsia="Cambria" w:hAnsi="Arial" w:cs="Arial"/>
            <w:b/>
            <w:color w:val="0000FF"/>
            <w:spacing w:val="-12"/>
            <w:u w:val="single" w:color="0000FF"/>
          </w:rPr>
          <w:t xml:space="preserve"> </w:t>
        </w:r>
        <w:r w:rsidR="006D6550" w:rsidRPr="00A65408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nd</w:t>
        </w:r>
        <w:r w:rsidR="006D6550" w:rsidRPr="00A65408">
          <w:rPr>
            <w:rFonts w:ascii="Arial" w:eastAsia="Cambria" w:hAnsi="Arial" w:cs="Arial"/>
            <w:b/>
            <w:color w:val="0000FF"/>
            <w:spacing w:val="-2"/>
            <w:u w:val="single" w:color="0000FF"/>
          </w:rPr>
          <w:t xml:space="preserve"> 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Bi</w:t>
        </w:r>
        <w:r w:rsidR="006D6550" w:rsidRPr="00A65408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o</w:t>
        </w:r>
        <w:r w:rsidR="006D6550" w:rsidRPr="00A65408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t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ec</w:t>
        </w:r>
        <w:r w:rsidR="006D6550" w:rsidRPr="00A65408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h</w:t>
        </w:r>
        <w:r w:rsidR="006D6550" w:rsidRPr="00A65408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6D6550" w:rsidRPr="00A65408">
          <w:rPr>
            <w:rFonts w:ascii="Arial" w:eastAsia="Cambria" w:hAnsi="Arial" w:cs="Arial"/>
            <w:b/>
            <w:color w:val="0000FF"/>
            <w:u w:val="single" w:color="0000FF"/>
          </w:rPr>
          <w:t>ology</w:t>
        </w:r>
      </w:hyperlink>
    </w:p>
    <w:p w14:paraId="5A038230" w14:textId="77777777" w:rsidR="000C02DA" w:rsidRPr="00A65408" w:rsidRDefault="006D6550">
      <w:pPr>
        <w:spacing w:before="27"/>
        <w:ind w:left="191"/>
        <w:rPr>
          <w:rFonts w:ascii="Arial" w:eastAsia="Cambria" w:hAnsi="Arial" w:cs="Arial"/>
        </w:rPr>
      </w:pPr>
      <w:r w:rsidRPr="00A65408">
        <w:rPr>
          <w:rFonts w:ascii="Arial" w:eastAsia="Cambria" w:hAnsi="Arial" w:cs="Arial"/>
          <w:spacing w:val="1"/>
        </w:rPr>
        <w:t>Ma</w:t>
      </w:r>
      <w:r w:rsidRPr="00A65408">
        <w:rPr>
          <w:rFonts w:ascii="Arial" w:eastAsia="Cambria" w:hAnsi="Arial" w:cs="Arial"/>
          <w:spacing w:val="-1"/>
        </w:rPr>
        <w:t>n</w:t>
      </w:r>
      <w:r w:rsidRPr="00A65408">
        <w:rPr>
          <w:rFonts w:ascii="Arial" w:eastAsia="Cambria" w:hAnsi="Arial" w:cs="Arial"/>
        </w:rPr>
        <w:t>u</w:t>
      </w:r>
      <w:r w:rsidRPr="00A65408">
        <w:rPr>
          <w:rFonts w:ascii="Arial" w:eastAsia="Cambria" w:hAnsi="Arial" w:cs="Arial"/>
          <w:spacing w:val="1"/>
        </w:rPr>
        <w:t>sc</w:t>
      </w:r>
      <w:r w:rsidRPr="00A65408">
        <w:rPr>
          <w:rFonts w:ascii="Arial" w:eastAsia="Cambria" w:hAnsi="Arial" w:cs="Arial"/>
          <w:spacing w:val="-1"/>
        </w:rPr>
        <w:t>r</w:t>
      </w:r>
      <w:r w:rsidRPr="00A65408">
        <w:rPr>
          <w:rFonts w:ascii="Arial" w:eastAsia="Cambria" w:hAnsi="Arial" w:cs="Arial"/>
        </w:rPr>
        <w:t>ipt</w:t>
      </w:r>
      <w:r w:rsidRPr="00A65408">
        <w:rPr>
          <w:rFonts w:ascii="Arial" w:eastAsia="Cambria" w:hAnsi="Arial" w:cs="Arial"/>
          <w:spacing w:val="-11"/>
        </w:rPr>
        <w:t xml:space="preserve"> </w:t>
      </w:r>
      <w:r w:rsidRPr="00A65408">
        <w:rPr>
          <w:rFonts w:ascii="Arial" w:eastAsia="Cambria" w:hAnsi="Arial" w:cs="Arial"/>
          <w:spacing w:val="1"/>
        </w:rPr>
        <w:t>N</w:t>
      </w:r>
      <w:r w:rsidRPr="00A65408">
        <w:rPr>
          <w:rFonts w:ascii="Arial" w:eastAsia="Cambria" w:hAnsi="Arial" w:cs="Arial"/>
        </w:rPr>
        <w:t>u</w:t>
      </w:r>
      <w:r w:rsidRPr="00A65408">
        <w:rPr>
          <w:rFonts w:ascii="Arial" w:eastAsia="Cambria" w:hAnsi="Arial" w:cs="Arial"/>
          <w:spacing w:val="3"/>
        </w:rPr>
        <w:t>m</w:t>
      </w:r>
      <w:r w:rsidRPr="00A65408">
        <w:rPr>
          <w:rFonts w:ascii="Arial" w:eastAsia="Cambria" w:hAnsi="Arial" w:cs="Arial"/>
          <w:spacing w:val="-1"/>
        </w:rPr>
        <w:t>b</w:t>
      </w:r>
      <w:r w:rsidRPr="00A65408">
        <w:rPr>
          <w:rFonts w:ascii="Arial" w:eastAsia="Cambria" w:hAnsi="Arial" w:cs="Arial"/>
          <w:spacing w:val="1"/>
        </w:rPr>
        <w:t>e</w:t>
      </w:r>
      <w:r w:rsidRPr="00A65408">
        <w:rPr>
          <w:rFonts w:ascii="Arial" w:eastAsia="Cambria" w:hAnsi="Arial" w:cs="Arial"/>
          <w:spacing w:val="-1"/>
        </w:rPr>
        <w:t>r</w:t>
      </w:r>
      <w:r w:rsidRPr="00A65408">
        <w:rPr>
          <w:rFonts w:ascii="Arial" w:eastAsia="Cambria" w:hAnsi="Arial" w:cs="Arial"/>
        </w:rPr>
        <w:t xml:space="preserve">:        </w:t>
      </w:r>
      <w:r w:rsidRPr="00A65408">
        <w:rPr>
          <w:rFonts w:ascii="Arial" w:eastAsia="Cambria" w:hAnsi="Arial" w:cs="Arial"/>
          <w:spacing w:val="3"/>
        </w:rPr>
        <w:t xml:space="preserve"> </w:t>
      </w:r>
      <w:r w:rsidRPr="00A65408">
        <w:rPr>
          <w:rFonts w:ascii="Arial" w:eastAsia="Cambria" w:hAnsi="Arial" w:cs="Arial"/>
          <w:b/>
          <w:position w:val="-3"/>
        </w:rPr>
        <w:t>M</w:t>
      </w:r>
      <w:r w:rsidRPr="00A65408">
        <w:rPr>
          <w:rFonts w:ascii="Arial" w:eastAsia="Cambria" w:hAnsi="Arial" w:cs="Arial"/>
          <w:b/>
          <w:spacing w:val="-1"/>
          <w:position w:val="-3"/>
        </w:rPr>
        <w:t>s</w:t>
      </w:r>
      <w:r w:rsidRPr="00A65408">
        <w:rPr>
          <w:rFonts w:ascii="Arial" w:eastAsia="Cambria" w:hAnsi="Arial" w:cs="Arial"/>
          <w:b/>
          <w:position w:val="-3"/>
        </w:rPr>
        <w:t>_A</w:t>
      </w:r>
      <w:r w:rsidRPr="00A65408">
        <w:rPr>
          <w:rFonts w:ascii="Arial" w:eastAsia="Cambria" w:hAnsi="Arial" w:cs="Arial"/>
          <w:b/>
          <w:spacing w:val="2"/>
          <w:position w:val="-3"/>
        </w:rPr>
        <w:t>J</w:t>
      </w:r>
      <w:r w:rsidRPr="00A65408">
        <w:rPr>
          <w:rFonts w:ascii="Arial" w:eastAsia="Cambria" w:hAnsi="Arial" w:cs="Arial"/>
          <w:b/>
          <w:position w:val="-3"/>
        </w:rPr>
        <w:t>M</w:t>
      </w:r>
      <w:r w:rsidRPr="00A65408">
        <w:rPr>
          <w:rFonts w:ascii="Arial" w:eastAsia="Cambria" w:hAnsi="Arial" w:cs="Arial"/>
          <w:b/>
          <w:spacing w:val="1"/>
          <w:position w:val="-3"/>
        </w:rPr>
        <w:t>A</w:t>
      </w:r>
      <w:r w:rsidRPr="00A65408">
        <w:rPr>
          <w:rFonts w:ascii="Arial" w:eastAsia="Cambria" w:hAnsi="Arial" w:cs="Arial"/>
          <w:b/>
          <w:position w:val="-3"/>
        </w:rPr>
        <w:t>B_13</w:t>
      </w:r>
      <w:r w:rsidRPr="00A65408">
        <w:rPr>
          <w:rFonts w:ascii="Arial" w:eastAsia="Cambria" w:hAnsi="Arial" w:cs="Arial"/>
          <w:b/>
          <w:spacing w:val="1"/>
          <w:position w:val="-3"/>
        </w:rPr>
        <w:t>9</w:t>
      </w:r>
      <w:r w:rsidRPr="00A65408">
        <w:rPr>
          <w:rFonts w:ascii="Arial" w:eastAsia="Cambria" w:hAnsi="Arial" w:cs="Arial"/>
          <w:b/>
          <w:position w:val="-3"/>
        </w:rPr>
        <w:t>46</w:t>
      </w:r>
    </w:p>
    <w:p w14:paraId="53A66485" w14:textId="77777777" w:rsidR="000C02DA" w:rsidRPr="00A65408" w:rsidRDefault="006D6550">
      <w:pPr>
        <w:spacing w:before="26" w:line="220" w:lineRule="exact"/>
        <w:ind w:left="191"/>
        <w:rPr>
          <w:rFonts w:ascii="Arial" w:eastAsia="Cambria" w:hAnsi="Arial" w:cs="Arial"/>
        </w:rPr>
      </w:pPr>
      <w:r w:rsidRPr="00A65408">
        <w:rPr>
          <w:rFonts w:ascii="Arial" w:eastAsia="Cambria" w:hAnsi="Arial" w:cs="Arial"/>
          <w:position w:val="-1"/>
        </w:rPr>
        <w:t>T</w:t>
      </w:r>
      <w:r w:rsidRPr="00A65408">
        <w:rPr>
          <w:rFonts w:ascii="Arial" w:eastAsia="Cambria" w:hAnsi="Arial" w:cs="Arial"/>
          <w:spacing w:val="-1"/>
          <w:position w:val="-1"/>
        </w:rPr>
        <w:t>i</w:t>
      </w:r>
      <w:r w:rsidRPr="00A65408">
        <w:rPr>
          <w:rFonts w:ascii="Arial" w:eastAsia="Cambria" w:hAnsi="Arial" w:cs="Arial"/>
          <w:position w:val="-1"/>
        </w:rPr>
        <w:t>t</w:t>
      </w:r>
      <w:r w:rsidRPr="00A65408">
        <w:rPr>
          <w:rFonts w:ascii="Arial" w:eastAsia="Cambria" w:hAnsi="Arial" w:cs="Arial"/>
          <w:spacing w:val="1"/>
          <w:position w:val="-1"/>
        </w:rPr>
        <w:t>l</w:t>
      </w:r>
      <w:r w:rsidRPr="00A65408">
        <w:rPr>
          <w:rFonts w:ascii="Arial" w:eastAsia="Cambria" w:hAnsi="Arial" w:cs="Arial"/>
          <w:position w:val="-1"/>
        </w:rPr>
        <w:t>e</w:t>
      </w:r>
      <w:r w:rsidRPr="00A65408">
        <w:rPr>
          <w:rFonts w:ascii="Arial" w:eastAsia="Cambria" w:hAnsi="Arial" w:cs="Arial"/>
          <w:spacing w:val="-4"/>
          <w:position w:val="-1"/>
        </w:rPr>
        <w:t xml:space="preserve"> </w:t>
      </w:r>
      <w:r w:rsidRPr="00A65408">
        <w:rPr>
          <w:rFonts w:ascii="Arial" w:eastAsia="Cambria" w:hAnsi="Arial" w:cs="Arial"/>
          <w:position w:val="-1"/>
        </w:rPr>
        <w:t>of</w:t>
      </w:r>
      <w:r w:rsidRPr="00A65408">
        <w:rPr>
          <w:rFonts w:ascii="Arial" w:eastAsia="Cambria" w:hAnsi="Arial" w:cs="Arial"/>
          <w:spacing w:val="-3"/>
          <w:position w:val="-1"/>
        </w:rPr>
        <w:t xml:space="preserve"> </w:t>
      </w:r>
      <w:r w:rsidRPr="00A65408">
        <w:rPr>
          <w:rFonts w:ascii="Arial" w:eastAsia="Cambria" w:hAnsi="Arial" w:cs="Arial"/>
          <w:position w:val="-1"/>
        </w:rPr>
        <w:t>the</w:t>
      </w:r>
      <w:r w:rsidRPr="00A65408">
        <w:rPr>
          <w:rFonts w:ascii="Arial" w:eastAsia="Cambria" w:hAnsi="Arial" w:cs="Arial"/>
          <w:spacing w:val="-2"/>
          <w:position w:val="-1"/>
        </w:rPr>
        <w:t xml:space="preserve"> </w:t>
      </w:r>
      <w:r w:rsidRPr="00A65408">
        <w:rPr>
          <w:rFonts w:ascii="Arial" w:eastAsia="Cambria" w:hAnsi="Arial" w:cs="Arial"/>
          <w:spacing w:val="1"/>
          <w:position w:val="-1"/>
        </w:rPr>
        <w:t>M</w:t>
      </w:r>
      <w:r w:rsidRPr="00A65408">
        <w:rPr>
          <w:rFonts w:ascii="Arial" w:eastAsia="Cambria" w:hAnsi="Arial" w:cs="Arial"/>
          <w:spacing w:val="3"/>
          <w:position w:val="-1"/>
        </w:rPr>
        <w:t>a</w:t>
      </w:r>
      <w:r w:rsidRPr="00A65408">
        <w:rPr>
          <w:rFonts w:ascii="Arial" w:eastAsia="Cambria" w:hAnsi="Arial" w:cs="Arial"/>
          <w:spacing w:val="-1"/>
          <w:position w:val="-1"/>
        </w:rPr>
        <w:t>n</w:t>
      </w:r>
      <w:r w:rsidRPr="00A65408">
        <w:rPr>
          <w:rFonts w:ascii="Arial" w:eastAsia="Cambria" w:hAnsi="Arial" w:cs="Arial"/>
          <w:position w:val="-1"/>
        </w:rPr>
        <w:t>u</w:t>
      </w:r>
      <w:r w:rsidRPr="00A65408">
        <w:rPr>
          <w:rFonts w:ascii="Arial" w:eastAsia="Cambria" w:hAnsi="Arial" w:cs="Arial"/>
          <w:spacing w:val="1"/>
          <w:position w:val="-1"/>
        </w:rPr>
        <w:t>sc</w:t>
      </w:r>
      <w:r w:rsidRPr="00A65408">
        <w:rPr>
          <w:rFonts w:ascii="Arial" w:eastAsia="Cambria" w:hAnsi="Arial" w:cs="Arial"/>
          <w:spacing w:val="-1"/>
          <w:position w:val="-1"/>
        </w:rPr>
        <w:t>r</w:t>
      </w:r>
      <w:r w:rsidRPr="00A65408">
        <w:rPr>
          <w:rFonts w:ascii="Arial" w:eastAsia="Cambria" w:hAnsi="Arial" w:cs="Arial"/>
          <w:position w:val="-1"/>
        </w:rPr>
        <w:t>ip</w:t>
      </w:r>
      <w:r w:rsidRPr="00A65408">
        <w:rPr>
          <w:rFonts w:ascii="Arial" w:eastAsia="Cambria" w:hAnsi="Arial" w:cs="Arial"/>
          <w:spacing w:val="-1"/>
          <w:position w:val="-1"/>
        </w:rPr>
        <w:t>t</w:t>
      </w:r>
      <w:r w:rsidRPr="00A65408">
        <w:rPr>
          <w:rFonts w:ascii="Arial" w:eastAsia="Cambria" w:hAnsi="Arial" w:cs="Arial"/>
          <w:position w:val="-1"/>
        </w:rPr>
        <w:t>:</w:t>
      </w:r>
    </w:p>
    <w:p w14:paraId="316B308A" w14:textId="77777777" w:rsidR="000C02DA" w:rsidRPr="00A65408" w:rsidRDefault="006D6550">
      <w:pPr>
        <w:spacing w:line="200" w:lineRule="exact"/>
        <w:ind w:left="2368"/>
        <w:rPr>
          <w:rFonts w:ascii="Arial" w:eastAsia="Cambria" w:hAnsi="Arial" w:cs="Arial"/>
        </w:rPr>
      </w:pPr>
      <w:r w:rsidRPr="00A65408">
        <w:rPr>
          <w:rFonts w:ascii="Arial" w:eastAsia="Cambria" w:hAnsi="Arial" w:cs="Arial"/>
          <w:b/>
        </w:rPr>
        <w:t>E</w:t>
      </w:r>
      <w:r w:rsidRPr="00A65408">
        <w:rPr>
          <w:rFonts w:ascii="Arial" w:eastAsia="Cambria" w:hAnsi="Arial" w:cs="Arial"/>
          <w:b/>
          <w:spacing w:val="1"/>
        </w:rPr>
        <w:t>l</w:t>
      </w:r>
      <w:r w:rsidRPr="00A65408">
        <w:rPr>
          <w:rFonts w:ascii="Arial" w:eastAsia="Cambria" w:hAnsi="Arial" w:cs="Arial"/>
          <w:b/>
          <w:spacing w:val="-1"/>
        </w:rPr>
        <w:t>a</w:t>
      </w:r>
      <w:r w:rsidRPr="00A65408">
        <w:rPr>
          <w:rFonts w:ascii="Arial" w:eastAsia="Cambria" w:hAnsi="Arial" w:cs="Arial"/>
          <w:b/>
        </w:rPr>
        <w:t>e</w:t>
      </w:r>
      <w:r w:rsidRPr="00A65408">
        <w:rPr>
          <w:rFonts w:ascii="Arial" w:eastAsia="Cambria" w:hAnsi="Arial" w:cs="Arial"/>
          <w:b/>
          <w:spacing w:val="-1"/>
        </w:rPr>
        <w:t>o</w:t>
      </w:r>
      <w:r w:rsidRPr="00A65408">
        <w:rPr>
          <w:rFonts w:ascii="Arial" w:eastAsia="Cambria" w:hAnsi="Arial" w:cs="Arial"/>
          <w:b/>
          <w:spacing w:val="2"/>
        </w:rPr>
        <w:t>c</w:t>
      </w:r>
      <w:r w:rsidRPr="00A65408">
        <w:rPr>
          <w:rFonts w:ascii="Arial" w:eastAsia="Cambria" w:hAnsi="Arial" w:cs="Arial"/>
          <w:b/>
          <w:spacing w:val="-1"/>
        </w:rPr>
        <w:t>ar</w:t>
      </w:r>
      <w:r w:rsidRPr="00A65408">
        <w:rPr>
          <w:rFonts w:ascii="Arial" w:eastAsia="Cambria" w:hAnsi="Arial" w:cs="Arial"/>
          <w:b/>
          <w:spacing w:val="1"/>
        </w:rPr>
        <w:t>pu</w:t>
      </w:r>
      <w:r w:rsidRPr="00A65408">
        <w:rPr>
          <w:rFonts w:ascii="Arial" w:eastAsia="Cambria" w:hAnsi="Arial" w:cs="Arial"/>
          <w:b/>
        </w:rPr>
        <w:t>s</w:t>
      </w:r>
      <w:r w:rsidRPr="00A65408">
        <w:rPr>
          <w:rFonts w:ascii="Arial" w:eastAsia="Cambria" w:hAnsi="Arial" w:cs="Arial"/>
          <w:b/>
          <w:spacing w:val="-10"/>
        </w:rPr>
        <w:t xml:space="preserve"> </w:t>
      </w:r>
      <w:proofErr w:type="spellStart"/>
      <w:r w:rsidRPr="00A65408">
        <w:rPr>
          <w:rFonts w:ascii="Arial" w:eastAsia="Cambria" w:hAnsi="Arial" w:cs="Arial"/>
          <w:b/>
        </w:rPr>
        <w:t>g</w:t>
      </w:r>
      <w:r w:rsidRPr="00A65408">
        <w:rPr>
          <w:rFonts w:ascii="Arial" w:eastAsia="Cambria" w:hAnsi="Arial" w:cs="Arial"/>
          <w:b/>
          <w:spacing w:val="1"/>
        </w:rPr>
        <w:t>a</w:t>
      </w:r>
      <w:r w:rsidRPr="00A65408">
        <w:rPr>
          <w:rFonts w:ascii="Arial" w:eastAsia="Cambria" w:hAnsi="Arial" w:cs="Arial"/>
          <w:b/>
        </w:rPr>
        <w:t>ni</w:t>
      </w:r>
      <w:r w:rsidRPr="00A65408">
        <w:rPr>
          <w:rFonts w:ascii="Arial" w:eastAsia="Cambria" w:hAnsi="Arial" w:cs="Arial"/>
          <w:b/>
          <w:spacing w:val="1"/>
        </w:rPr>
        <w:t>t</w:t>
      </w:r>
      <w:r w:rsidRPr="00A65408">
        <w:rPr>
          <w:rFonts w:ascii="Arial" w:eastAsia="Cambria" w:hAnsi="Arial" w:cs="Arial"/>
          <w:b/>
          <w:spacing w:val="-1"/>
        </w:rPr>
        <w:t>r</w:t>
      </w:r>
      <w:r w:rsidRPr="00A65408">
        <w:rPr>
          <w:rFonts w:ascii="Arial" w:eastAsia="Cambria" w:hAnsi="Arial" w:cs="Arial"/>
          <w:b/>
          <w:spacing w:val="1"/>
        </w:rPr>
        <w:t>u</w:t>
      </w:r>
      <w:r w:rsidRPr="00A65408">
        <w:rPr>
          <w:rFonts w:ascii="Arial" w:eastAsia="Cambria" w:hAnsi="Arial" w:cs="Arial"/>
          <w:b/>
        </w:rPr>
        <w:t>s</w:t>
      </w:r>
      <w:proofErr w:type="spellEnd"/>
      <w:r w:rsidRPr="00A65408">
        <w:rPr>
          <w:rFonts w:ascii="Arial" w:eastAsia="Cambria" w:hAnsi="Arial" w:cs="Arial"/>
          <w:b/>
          <w:spacing w:val="-9"/>
        </w:rPr>
        <w:t xml:space="preserve"> </w:t>
      </w:r>
      <w:r w:rsidRPr="00A65408">
        <w:rPr>
          <w:rFonts w:ascii="Arial" w:eastAsia="Cambria" w:hAnsi="Arial" w:cs="Arial"/>
          <w:b/>
        </w:rPr>
        <w:t>(R</w:t>
      </w:r>
      <w:r w:rsidRPr="00A65408">
        <w:rPr>
          <w:rFonts w:ascii="Arial" w:eastAsia="Cambria" w:hAnsi="Arial" w:cs="Arial"/>
          <w:b/>
          <w:spacing w:val="1"/>
        </w:rPr>
        <w:t>u</w:t>
      </w:r>
      <w:r w:rsidRPr="00A65408">
        <w:rPr>
          <w:rFonts w:ascii="Arial" w:eastAsia="Cambria" w:hAnsi="Arial" w:cs="Arial"/>
          <w:b/>
          <w:spacing w:val="3"/>
        </w:rPr>
        <w:t>d</w:t>
      </w:r>
      <w:r w:rsidRPr="00A65408">
        <w:rPr>
          <w:rFonts w:ascii="Arial" w:eastAsia="Cambria" w:hAnsi="Arial" w:cs="Arial"/>
          <w:b/>
          <w:spacing w:val="-1"/>
        </w:rPr>
        <w:t>ra</w:t>
      </w:r>
      <w:r w:rsidRPr="00A65408">
        <w:rPr>
          <w:rFonts w:ascii="Arial" w:eastAsia="Cambria" w:hAnsi="Arial" w:cs="Arial"/>
          <w:b/>
          <w:spacing w:val="2"/>
        </w:rPr>
        <w:t>k</w:t>
      </w:r>
      <w:r w:rsidRPr="00A65408">
        <w:rPr>
          <w:rFonts w:ascii="Arial" w:eastAsia="Cambria" w:hAnsi="Arial" w:cs="Arial"/>
          <w:b/>
        </w:rPr>
        <w:t>s</w:t>
      </w:r>
      <w:r w:rsidRPr="00A65408">
        <w:rPr>
          <w:rFonts w:ascii="Arial" w:eastAsia="Cambria" w:hAnsi="Arial" w:cs="Arial"/>
          <w:b/>
          <w:spacing w:val="1"/>
        </w:rPr>
        <w:t>h</w:t>
      </w:r>
      <w:r w:rsidRPr="00A65408">
        <w:rPr>
          <w:rFonts w:ascii="Arial" w:eastAsia="Cambria" w:hAnsi="Arial" w:cs="Arial"/>
          <w:b/>
          <w:spacing w:val="-1"/>
        </w:rPr>
        <w:t>a</w:t>
      </w:r>
      <w:r w:rsidRPr="00A65408">
        <w:rPr>
          <w:rFonts w:ascii="Arial" w:eastAsia="Cambria" w:hAnsi="Arial" w:cs="Arial"/>
          <w:b/>
        </w:rPr>
        <w:t>):</w:t>
      </w:r>
      <w:r w:rsidRPr="00A65408">
        <w:rPr>
          <w:rFonts w:ascii="Arial" w:eastAsia="Cambria" w:hAnsi="Arial" w:cs="Arial"/>
          <w:b/>
          <w:spacing w:val="-11"/>
        </w:rPr>
        <w:t xml:space="preserve"> </w:t>
      </w:r>
      <w:r w:rsidRPr="00A65408">
        <w:rPr>
          <w:rFonts w:ascii="Arial" w:eastAsia="Cambria" w:hAnsi="Arial" w:cs="Arial"/>
          <w:b/>
        </w:rPr>
        <w:t xml:space="preserve">A </w:t>
      </w:r>
      <w:r w:rsidRPr="00A65408">
        <w:rPr>
          <w:rFonts w:ascii="Arial" w:eastAsia="Cambria" w:hAnsi="Arial" w:cs="Arial"/>
          <w:b/>
          <w:spacing w:val="-1"/>
        </w:rPr>
        <w:t>tr</w:t>
      </w:r>
      <w:r w:rsidRPr="00A65408">
        <w:rPr>
          <w:rFonts w:ascii="Arial" w:eastAsia="Cambria" w:hAnsi="Arial" w:cs="Arial"/>
          <w:b/>
          <w:spacing w:val="2"/>
        </w:rPr>
        <w:t>e</w:t>
      </w:r>
      <w:r w:rsidRPr="00A65408">
        <w:rPr>
          <w:rFonts w:ascii="Arial" w:eastAsia="Cambria" w:hAnsi="Arial" w:cs="Arial"/>
          <w:b/>
          <w:spacing w:val="-1"/>
        </w:rPr>
        <w:t>a</w:t>
      </w:r>
      <w:r w:rsidRPr="00A65408">
        <w:rPr>
          <w:rFonts w:ascii="Arial" w:eastAsia="Cambria" w:hAnsi="Arial" w:cs="Arial"/>
          <w:b/>
        </w:rPr>
        <w:t>s</w:t>
      </w:r>
      <w:r w:rsidRPr="00A65408">
        <w:rPr>
          <w:rFonts w:ascii="Arial" w:eastAsia="Cambria" w:hAnsi="Arial" w:cs="Arial"/>
          <w:b/>
          <w:spacing w:val="3"/>
        </w:rPr>
        <w:t>u</w:t>
      </w:r>
      <w:r w:rsidRPr="00A65408">
        <w:rPr>
          <w:rFonts w:ascii="Arial" w:eastAsia="Cambria" w:hAnsi="Arial" w:cs="Arial"/>
          <w:b/>
          <w:spacing w:val="-1"/>
        </w:rPr>
        <w:t>r</w:t>
      </w:r>
      <w:r w:rsidRPr="00A65408">
        <w:rPr>
          <w:rFonts w:ascii="Arial" w:eastAsia="Cambria" w:hAnsi="Arial" w:cs="Arial"/>
          <w:b/>
        </w:rPr>
        <w:t>e</w:t>
      </w:r>
      <w:r w:rsidRPr="00A65408">
        <w:rPr>
          <w:rFonts w:ascii="Arial" w:eastAsia="Cambria" w:hAnsi="Arial" w:cs="Arial"/>
          <w:b/>
          <w:spacing w:val="-7"/>
        </w:rPr>
        <w:t xml:space="preserve"> </w:t>
      </w:r>
      <w:r w:rsidRPr="00A65408">
        <w:rPr>
          <w:rFonts w:ascii="Arial" w:eastAsia="Cambria" w:hAnsi="Arial" w:cs="Arial"/>
          <w:b/>
          <w:spacing w:val="-1"/>
        </w:rPr>
        <w:t>tr</w:t>
      </w:r>
      <w:r w:rsidRPr="00A65408">
        <w:rPr>
          <w:rFonts w:ascii="Arial" w:eastAsia="Cambria" w:hAnsi="Arial" w:cs="Arial"/>
          <w:b/>
          <w:spacing w:val="2"/>
        </w:rPr>
        <w:t>o</w:t>
      </w:r>
      <w:r w:rsidRPr="00A65408">
        <w:rPr>
          <w:rFonts w:ascii="Arial" w:eastAsia="Cambria" w:hAnsi="Arial" w:cs="Arial"/>
          <w:b/>
        </w:rPr>
        <w:t>ve</w:t>
      </w:r>
      <w:r w:rsidRPr="00A65408">
        <w:rPr>
          <w:rFonts w:ascii="Arial" w:eastAsia="Cambria" w:hAnsi="Arial" w:cs="Arial"/>
          <w:b/>
          <w:spacing w:val="-6"/>
        </w:rPr>
        <w:t xml:space="preserve"> </w:t>
      </w:r>
      <w:r w:rsidRPr="00A65408">
        <w:rPr>
          <w:rFonts w:ascii="Arial" w:eastAsia="Cambria" w:hAnsi="Arial" w:cs="Arial"/>
          <w:b/>
          <w:spacing w:val="2"/>
        </w:rPr>
        <w:t>f</w:t>
      </w:r>
      <w:r w:rsidRPr="00A65408">
        <w:rPr>
          <w:rFonts w:ascii="Arial" w:eastAsia="Cambria" w:hAnsi="Arial" w:cs="Arial"/>
          <w:b/>
        </w:rPr>
        <w:t>or</w:t>
      </w:r>
      <w:r w:rsidRPr="00A65408">
        <w:rPr>
          <w:rFonts w:ascii="Arial" w:eastAsia="Cambria" w:hAnsi="Arial" w:cs="Arial"/>
          <w:b/>
          <w:spacing w:val="-3"/>
        </w:rPr>
        <w:t xml:space="preserve"> </w:t>
      </w:r>
      <w:r w:rsidRPr="00A65408">
        <w:rPr>
          <w:rFonts w:ascii="Arial" w:eastAsia="Cambria" w:hAnsi="Arial" w:cs="Arial"/>
          <w:b/>
        </w:rPr>
        <w:t>n</w:t>
      </w:r>
      <w:r w:rsidRPr="00A65408">
        <w:rPr>
          <w:rFonts w:ascii="Arial" w:eastAsia="Cambria" w:hAnsi="Arial" w:cs="Arial"/>
          <w:b/>
          <w:spacing w:val="-1"/>
        </w:rPr>
        <w:t>o</w:t>
      </w:r>
      <w:r w:rsidRPr="00A65408">
        <w:rPr>
          <w:rFonts w:ascii="Arial" w:eastAsia="Cambria" w:hAnsi="Arial" w:cs="Arial"/>
          <w:b/>
        </w:rPr>
        <w:t>vel</w:t>
      </w:r>
      <w:r w:rsidRPr="00A65408">
        <w:rPr>
          <w:rFonts w:ascii="Arial" w:eastAsia="Cambria" w:hAnsi="Arial" w:cs="Arial"/>
          <w:b/>
          <w:spacing w:val="-3"/>
        </w:rPr>
        <w:t xml:space="preserve"> </w:t>
      </w:r>
      <w:r w:rsidRPr="00A65408">
        <w:rPr>
          <w:rFonts w:ascii="Arial" w:eastAsia="Cambria" w:hAnsi="Arial" w:cs="Arial"/>
          <w:b/>
        </w:rPr>
        <w:t>me</w:t>
      </w:r>
      <w:r w:rsidRPr="00A65408">
        <w:rPr>
          <w:rFonts w:ascii="Arial" w:eastAsia="Cambria" w:hAnsi="Arial" w:cs="Arial"/>
          <w:b/>
          <w:spacing w:val="1"/>
        </w:rPr>
        <w:t>d</w:t>
      </w:r>
      <w:r w:rsidRPr="00A65408">
        <w:rPr>
          <w:rFonts w:ascii="Arial" w:eastAsia="Cambria" w:hAnsi="Arial" w:cs="Arial"/>
          <w:b/>
        </w:rPr>
        <w:t>ici</w:t>
      </w:r>
      <w:r w:rsidRPr="00A65408">
        <w:rPr>
          <w:rFonts w:ascii="Arial" w:eastAsia="Cambria" w:hAnsi="Arial" w:cs="Arial"/>
          <w:b/>
          <w:spacing w:val="2"/>
        </w:rPr>
        <w:t>n</w:t>
      </w:r>
      <w:r w:rsidRPr="00A65408">
        <w:rPr>
          <w:rFonts w:ascii="Arial" w:eastAsia="Cambria" w:hAnsi="Arial" w:cs="Arial"/>
          <w:b/>
          <w:spacing w:val="-1"/>
        </w:rPr>
        <w:t>a</w:t>
      </w:r>
      <w:r w:rsidRPr="00A65408">
        <w:rPr>
          <w:rFonts w:ascii="Arial" w:eastAsia="Cambria" w:hAnsi="Arial" w:cs="Arial"/>
          <w:b/>
        </w:rPr>
        <w:t>l</w:t>
      </w:r>
      <w:r w:rsidRPr="00A65408">
        <w:rPr>
          <w:rFonts w:ascii="Arial" w:eastAsia="Cambria" w:hAnsi="Arial" w:cs="Arial"/>
          <w:b/>
          <w:spacing w:val="-7"/>
        </w:rPr>
        <w:t xml:space="preserve"> </w:t>
      </w:r>
      <w:r w:rsidRPr="00A65408">
        <w:rPr>
          <w:rFonts w:ascii="Arial" w:eastAsia="Cambria" w:hAnsi="Arial" w:cs="Arial"/>
          <w:b/>
        </w:rPr>
        <w:t>w</w:t>
      </w:r>
      <w:r w:rsidRPr="00A65408">
        <w:rPr>
          <w:rFonts w:ascii="Arial" w:eastAsia="Cambria" w:hAnsi="Arial" w:cs="Arial"/>
          <w:b/>
          <w:spacing w:val="1"/>
        </w:rPr>
        <w:t>o</w:t>
      </w:r>
      <w:r w:rsidRPr="00A65408">
        <w:rPr>
          <w:rFonts w:ascii="Arial" w:eastAsia="Cambria" w:hAnsi="Arial" w:cs="Arial"/>
          <w:b/>
          <w:spacing w:val="-1"/>
        </w:rPr>
        <w:t>r</w:t>
      </w:r>
      <w:r w:rsidRPr="00A65408">
        <w:rPr>
          <w:rFonts w:ascii="Arial" w:eastAsia="Cambria" w:hAnsi="Arial" w:cs="Arial"/>
          <w:b/>
          <w:spacing w:val="1"/>
        </w:rPr>
        <w:t>l</w:t>
      </w:r>
      <w:r w:rsidRPr="00A65408">
        <w:rPr>
          <w:rFonts w:ascii="Arial" w:eastAsia="Cambria" w:hAnsi="Arial" w:cs="Arial"/>
          <w:b/>
        </w:rPr>
        <w:t>d</w:t>
      </w:r>
    </w:p>
    <w:p w14:paraId="7831D906" w14:textId="77777777" w:rsidR="000C02DA" w:rsidRPr="00A65408" w:rsidRDefault="000C02DA">
      <w:pPr>
        <w:spacing w:before="5" w:line="180" w:lineRule="exact"/>
        <w:rPr>
          <w:rFonts w:ascii="Arial" w:hAnsi="Arial" w:cs="Arial"/>
        </w:rPr>
      </w:pPr>
    </w:p>
    <w:p w14:paraId="2B5FB28B" w14:textId="77777777" w:rsidR="000C02DA" w:rsidRPr="00A65408" w:rsidRDefault="006D6550">
      <w:pPr>
        <w:spacing w:before="31" w:line="220" w:lineRule="exact"/>
        <w:ind w:left="191"/>
        <w:rPr>
          <w:rFonts w:ascii="Arial" w:eastAsia="Cambria" w:hAnsi="Arial" w:cs="Arial"/>
        </w:rPr>
      </w:pPr>
      <w:r w:rsidRPr="00A65408">
        <w:rPr>
          <w:rFonts w:ascii="Arial" w:eastAsia="Cambria" w:hAnsi="Arial" w:cs="Arial"/>
          <w:position w:val="-1"/>
        </w:rPr>
        <w:t>Type</w:t>
      </w:r>
      <w:r w:rsidRPr="00A65408">
        <w:rPr>
          <w:rFonts w:ascii="Arial" w:eastAsia="Cambria" w:hAnsi="Arial" w:cs="Arial"/>
          <w:spacing w:val="-4"/>
          <w:position w:val="-1"/>
        </w:rPr>
        <w:t xml:space="preserve"> </w:t>
      </w:r>
      <w:r w:rsidRPr="00A65408">
        <w:rPr>
          <w:rFonts w:ascii="Arial" w:eastAsia="Cambria" w:hAnsi="Arial" w:cs="Arial"/>
          <w:position w:val="-1"/>
        </w:rPr>
        <w:t>of</w:t>
      </w:r>
      <w:r w:rsidRPr="00A65408">
        <w:rPr>
          <w:rFonts w:ascii="Arial" w:eastAsia="Cambria" w:hAnsi="Arial" w:cs="Arial"/>
          <w:spacing w:val="-1"/>
          <w:position w:val="-1"/>
        </w:rPr>
        <w:t xml:space="preserve"> </w:t>
      </w:r>
      <w:r w:rsidRPr="00A65408">
        <w:rPr>
          <w:rFonts w:ascii="Arial" w:eastAsia="Cambria" w:hAnsi="Arial" w:cs="Arial"/>
          <w:position w:val="-1"/>
        </w:rPr>
        <w:t>the</w:t>
      </w:r>
      <w:r w:rsidRPr="00A65408">
        <w:rPr>
          <w:rFonts w:ascii="Arial" w:eastAsia="Cambria" w:hAnsi="Arial" w:cs="Arial"/>
          <w:spacing w:val="-2"/>
          <w:position w:val="-1"/>
        </w:rPr>
        <w:t xml:space="preserve"> </w:t>
      </w:r>
      <w:r w:rsidRPr="00A65408">
        <w:rPr>
          <w:rFonts w:ascii="Arial" w:eastAsia="Cambria" w:hAnsi="Arial" w:cs="Arial"/>
          <w:spacing w:val="1"/>
          <w:position w:val="-1"/>
        </w:rPr>
        <w:t>A</w:t>
      </w:r>
      <w:r w:rsidRPr="00A65408">
        <w:rPr>
          <w:rFonts w:ascii="Arial" w:eastAsia="Cambria" w:hAnsi="Arial" w:cs="Arial"/>
          <w:spacing w:val="-1"/>
          <w:position w:val="-1"/>
        </w:rPr>
        <w:t>r</w:t>
      </w:r>
      <w:r w:rsidRPr="00A65408">
        <w:rPr>
          <w:rFonts w:ascii="Arial" w:eastAsia="Cambria" w:hAnsi="Arial" w:cs="Arial"/>
          <w:spacing w:val="2"/>
          <w:position w:val="-1"/>
        </w:rPr>
        <w:t>t</w:t>
      </w:r>
      <w:r w:rsidRPr="00A65408">
        <w:rPr>
          <w:rFonts w:ascii="Arial" w:eastAsia="Cambria" w:hAnsi="Arial" w:cs="Arial"/>
          <w:position w:val="-1"/>
        </w:rPr>
        <w:t>i</w:t>
      </w:r>
      <w:r w:rsidRPr="00A65408">
        <w:rPr>
          <w:rFonts w:ascii="Arial" w:eastAsia="Cambria" w:hAnsi="Arial" w:cs="Arial"/>
          <w:spacing w:val="1"/>
          <w:position w:val="-1"/>
        </w:rPr>
        <w:t>cl</w:t>
      </w:r>
      <w:r w:rsidRPr="00A65408">
        <w:rPr>
          <w:rFonts w:ascii="Arial" w:eastAsia="Cambria" w:hAnsi="Arial" w:cs="Arial"/>
          <w:position w:val="-1"/>
        </w:rPr>
        <w:t>e</w:t>
      </w:r>
    </w:p>
    <w:p w14:paraId="11513F9D" w14:textId="77777777" w:rsidR="000C02DA" w:rsidRPr="00A65408" w:rsidRDefault="000C02DA">
      <w:pPr>
        <w:spacing w:before="6" w:line="100" w:lineRule="exact"/>
        <w:rPr>
          <w:rFonts w:ascii="Arial" w:hAnsi="Arial" w:cs="Arial"/>
        </w:rPr>
      </w:pPr>
    </w:p>
    <w:p w14:paraId="75021797" w14:textId="77777777" w:rsidR="000C02DA" w:rsidRPr="00A65408" w:rsidRDefault="000C02DA">
      <w:pPr>
        <w:spacing w:before="9" w:line="100" w:lineRule="exact"/>
        <w:rPr>
          <w:rFonts w:ascii="Arial" w:hAnsi="Arial" w:cs="Arial"/>
        </w:rPr>
      </w:pPr>
    </w:p>
    <w:p w14:paraId="6C4FE67A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5049C271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38B54716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1D74EF43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2A0B8FC5" w14:textId="77777777" w:rsidR="000C02DA" w:rsidRPr="00A65408" w:rsidRDefault="006D6550">
      <w:pPr>
        <w:spacing w:before="33"/>
        <w:ind w:left="220"/>
        <w:rPr>
          <w:rFonts w:ascii="Arial" w:hAnsi="Arial" w:cs="Arial"/>
        </w:rPr>
      </w:pPr>
      <w:r w:rsidRPr="00A65408">
        <w:rPr>
          <w:rFonts w:ascii="Arial" w:hAnsi="Arial" w:cs="Arial"/>
          <w:b/>
          <w:highlight w:val="yellow"/>
        </w:rPr>
        <w:t>PART</w:t>
      </w:r>
      <w:r w:rsidRPr="00A65408">
        <w:rPr>
          <w:rFonts w:ascii="Arial" w:hAnsi="Arial" w:cs="Arial"/>
          <w:b/>
          <w:spacing w:val="44"/>
          <w:highlight w:val="yellow"/>
        </w:rPr>
        <w:t xml:space="preserve"> </w:t>
      </w:r>
      <w:r w:rsidRPr="00A65408">
        <w:rPr>
          <w:rFonts w:ascii="Arial" w:hAnsi="Arial" w:cs="Arial"/>
          <w:b/>
          <w:spacing w:val="1"/>
          <w:highlight w:val="yellow"/>
        </w:rPr>
        <w:t>1</w:t>
      </w:r>
      <w:r w:rsidRPr="00A65408">
        <w:rPr>
          <w:rFonts w:ascii="Arial" w:hAnsi="Arial" w:cs="Arial"/>
          <w:b/>
          <w:highlight w:val="yellow"/>
        </w:rPr>
        <w:t>:</w:t>
      </w:r>
      <w:r w:rsidRPr="00A65408">
        <w:rPr>
          <w:rFonts w:ascii="Arial" w:hAnsi="Arial" w:cs="Arial"/>
          <w:b/>
        </w:rPr>
        <w:t xml:space="preserve"> C</w:t>
      </w:r>
      <w:r w:rsidRPr="00A65408">
        <w:rPr>
          <w:rFonts w:ascii="Arial" w:hAnsi="Arial" w:cs="Arial"/>
          <w:b/>
          <w:spacing w:val="1"/>
        </w:rPr>
        <w:t>o</w:t>
      </w:r>
      <w:r w:rsidRPr="00A65408">
        <w:rPr>
          <w:rFonts w:ascii="Arial" w:hAnsi="Arial" w:cs="Arial"/>
          <w:b/>
        </w:rPr>
        <w:t>m</w:t>
      </w:r>
      <w:r w:rsidRPr="00A65408">
        <w:rPr>
          <w:rFonts w:ascii="Arial" w:hAnsi="Arial" w:cs="Arial"/>
          <w:b/>
          <w:spacing w:val="2"/>
        </w:rPr>
        <w:t>m</w:t>
      </w:r>
      <w:r w:rsidRPr="00A65408">
        <w:rPr>
          <w:rFonts w:ascii="Arial" w:hAnsi="Arial" w:cs="Arial"/>
          <w:b/>
        </w:rPr>
        <w:t>en</w:t>
      </w:r>
      <w:r w:rsidRPr="00A65408">
        <w:rPr>
          <w:rFonts w:ascii="Arial" w:hAnsi="Arial" w:cs="Arial"/>
          <w:b/>
          <w:spacing w:val="1"/>
        </w:rPr>
        <w:t>t</w:t>
      </w:r>
      <w:r w:rsidRPr="00A65408">
        <w:rPr>
          <w:rFonts w:ascii="Arial" w:hAnsi="Arial" w:cs="Arial"/>
          <w:b/>
        </w:rPr>
        <w:t>s</w:t>
      </w:r>
    </w:p>
    <w:p w14:paraId="18973569" w14:textId="77777777" w:rsidR="000C02DA" w:rsidRPr="00A65408" w:rsidRDefault="000C02DA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6"/>
        <w:gridCol w:w="128"/>
        <w:gridCol w:w="4013"/>
      </w:tblGrid>
      <w:tr w:rsidR="000C02DA" w:rsidRPr="00A65408" w14:paraId="51E6998B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E8C380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A0F4D8" w14:textId="77777777" w:rsidR="000C02DA" w:rsidRPr="00A65408" w:rsidRDefault="006D655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Re</w:t>
            </w:r>
            <w:r w:rsidRPr="00A65408">
              <w:rPr>
                <w:rFonts w:ascii="Arial" w:hAnsi="Arial" w:cs="Arial"/>
                <w:b/>
                <w:spacing w:val="2"/>
              </w:rPr>
              <w:t>v</w:t>
            </w:r>
            <w:r w:rsidRPr="00A65408">
              <w:rPr>
                <w:rFonts w:ascii="Arial" w:hAnsi="Arial" w:cs="Arial"/>
                <w:b/>
              </w:rPr>
              <w:t>iew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’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c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  <w:spacing w:val="2"/>
              </w:rPr>
              <w:t>mm</w:t>
            </w:r>
            <w:r w:rsidRPr="00A65408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DDD94F" w14:textId="77777777" w:rsidR="000C02DA" w:rsidRPr="00A65408" w:rsidRDefault="006D6550">
            <w:pPr>
              <w:spacing w:before="2" w:line="220" w:lineRule="exact"/>
              <w:ind w:left="102" w:right="408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Auth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’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Fe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d</w:t>
            </w:r>
            <w:r w:rsidRPr="00A65408">
              <w:rPr>
                <w:rFonts w:ascii="Arial" w:hAnsi="Arial" w:cs="Arial"/>
                <w:b/>
                <w:spacing w:val="-1"/>
              </w:rPr>
              <w:t>b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ck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(I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at</w:t>
            </w:r>
            <w:r w:rsidRPr="00A65408">
              <w:rPr>
                <w:rFonts w:ascii="Arial" w:hAnsi="Arial" w:cs="Arial"/>
                <w:spacing w:val="1"/>
              </w:rPr>
              <w:t>or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at a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hor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hou</w:t>
            </w:r>
            <w:r w:rsidRPr="00A65408">
              <w:rPr>
                <w:rFonts w:ascii="Arial" w:hAnsi="Arial" w:cs="Arial"/>
                <w:spacing w:val="-3"/>
              </w:rPr>
              <w:t>l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</w:rPr>
              <w:t>w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ite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/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er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db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k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e)</w:t>
            </w:r>
          </w:p>
        </w:tc>
      </w:tr>
      <w:tr w:rsidR="000C02DA" w:rsidRPr="00A65408" w14:paraId="2F2CA777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69D4E47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2BD0B909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1574D70" w14:textId="77777777" w:rsidR="000C02DA" w:rsidRPr="00A65408" w:rsidRDefault="006D6550">
            <w:pPr>
              <w:ind w:right="-44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Ar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ifici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l</w:t>
            </w:r>
            <w:r w:rsidRPr="00A6540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-1"/>
              </w:rPr>
              <w:t>n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elli</w:t>
            </w:r>
            <w:r w:rsidRPr="00A65408">
              <w:rPr>
                <w:rFonts w:ascii="Arial" w:hAnsi="Arial" w:cs="Arial"/>
                <w:b/>
                <w:spacing w:val="1"/>
              </w:rPr>
              <w:t>g</w:t>
            </w:r>
            <w:r w:rsidRPr="00A65408">
              <w:rPr>
                <w:rFonts w:ascii="Arial" w:hAnsi="Arial" w:cs="Arial"/>
                <w:b/>
              </w:rPr>
              <w:t>ence</w:t>
            </w:r>
            <w:r w:rsidRPr="00A6540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(</w:t>
            </w:r>
            <w:r w:rsidRPr="00A65408">
              <w:rPr>
                <w:rFonts w:ascii="Arial" w:hAnsi="Arial" w:cs="Arial"/>
                <w:b/>
              </w:rPr>
              <w:t>AI)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g</w:t>
            </w:r>
            <w:r w:rsidRPr="00A65408">
              <w:rPr>
                <w:rFonts w:ascii="Arial" w:hAnsi="Arial" w:cs="Arial"/>
                <w:b/>
              </w:rPr>
              <w:t>ene</w:t>
            </w:r>
            <w:r w:rsidRPr="00A65408">
              <w:rPr>
                <w:rFonts w:ascii="Arial" w:hAnsi="Arial" w:cs="Arial"/>
                <w:b/>
                <w:spacing w:val="1"/>
              </w:rPr>
              <w:t>rat</w:t>
            </w:r>
            <w:r w:rsidRPr="00A65408">
              <w:rPr>
                <w:rFonts w:ascii="Arial" w:hAnsi="Arial" w:cs="Arial"/>
                <w:b/>
              </w:rPr>
              <w:t>ed</w:t>
            </w:r>
            <w:r w:rsidRPr="00A6540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  <w:spacing w:val="-1"/>
              </w:rPr>
              <w:t>ss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ed</w:t>
            </w:r>
            <w:r w:rsidRPr="00A6540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ev</w:t>
            </w:r>
            <w:r w:rsidRPr="00A65408">
              <w:rPr>
                <w:rFonts w:ascii="Arial" w:hAnsi="Arial" w:cs="Arial"/>
                <w:b/>
              </w:rPr>
              <w:t>iew</w:t>
            </w:r>
            <w:r w:rsidRPr="00A6540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c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  <w:spacing w:val="2"/>
              </w:rPr>
              <w:t>mm</w:t>
            </w:r>
            <w:r w:rsidRPr="00A65408">
              <w:rPr>
                <w:rFonts w:ascii="Arial" w:hAnsi="Arial" w:cs="Arial"/>
                <w:b/>
              </w:rPr>
              <w:t>en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D4279E3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4AB5C8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</w:tr>
      <w:tr w:rsidR="000C02DA" w:rsidRPr="00A65408" w14:paraId="50E6875B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14E4E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1BC5EA85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12C29E2D" w14:textId="77777777" w:rsidR="000C02DA" w:rsidRPr="00A65408" w:rsidRDefault="006D6550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re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ric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ly</w:t>
            </w:r>
            <w:r w:rsidRPr="00A6540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pr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hi</w:t>
            </w:r>
            <w:r w:rsidRPr="00A65408">
              <w:rPr>
                <w:rFonts w:ascii="Arial" w:hAnsi="Arial" w:cs="Arial"/>
                <w:b/>
                <w:spacing w:val="-1"/>
              </w:rPr>
              <w:t>b</w:t>
            </w:r>
            <w:r w:rsidRPr="00A65408">
              <w:rPr>
                <w:rFonts w:ascii="Arial" w:hAnsi="Arial" w:cs="Arial"/>
                <w:b/>
              </w:rPr>
              <w:t>ited</w:t>
            </w:r>
            <w:r w:rsidRPr="00A6540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d</w:t>
            </w:r>
            <w:r w:rsidRPr="00A65408">
              <w:rPr>
                <w:rFonts w:ascii="Arial" w:hAnsi="Arial" w:cs="Arial"/>
                <w:b/>
                <w:spacing w:val="-1"/>
              </w:rPr>
              <w:t>u</w:t>
            </w:r>
            <w:r w:rsidRPr="00A65408">
              <w:rPr>
                <w:rFonts w:ascii="Arial" w:hAnsi="Arial" w:cs="Arial"/>
                <w:b/>
              </w:rPr>
              <w:t>ri</w:t>
            </w:r>
            <w:r w:rsidRPr="00A65408">
              <w:rPr>
                <w:rFonts w:ascii="Arial" w:hAnsi="Arial" w:cs="Arial"/>
                <w:b/>
                <w:spacing w:val="2"/>
              </w:rPr>
              <w:t>n</w:t>
            </w:r>
            <w:r w:rsidRPr="00A65408">
              <w:rPr>
                <w:rFonts w:ascii="Arial" w:hAnsi="Arial" w:cs="Arial"/>
                <w:b/>
              </w:rPr>
              <w:t>g</w:t>
            </w:r>
            <w:r w:rsidRPr="00A6540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peer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ev</w:t>
            </w:r>
            <w:r w:rsidRPr="00A65408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F3ADE1E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80077" w14:textId="77777777" w:rsidR="000C02DA" w:rsidRPr="00A65408" w:rsidRDefault="000C02DA">
            <w:pPr>
              <w:rPr>
                <w:rFonts w:ascii="Arial" w:hAnsi="Arial" w:cs="Arial"/>
              </w:rPr>
            </w:pPr>
          </w:p>
        </w:tc>
      </w:tr>
      <w:tr w:rsidR="000C02DA" w:rsidRPr="00A65408" w14:paraId="4590E3BD" w14:textId="77777777">
        <w:trPr>
          <w:trHeight w:hRule="exact" w:val="254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39BC1" w14:textId="77777777" w:rsidR="000C02DA" w:rsidRPr="00A65408" w:rsidRDefault="006D6550">
            <w:pPr>
              <w:spacing w:before="2" w:line="220" w:lineRule="exact"/>
              <w:ind w:left="461" w:right="421"/>
              <w:jc w:val="both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Ple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wri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 xml:space="preserve">a </w:t>
            </w:r>
            <w:r w:rsidRPr="00A65408">
              <w:rPr>
                <w:rFonts w:ascii="Arial" w:hAnsi="Arial" w:cs="Arial"/>
                <w:b/>
                <w:spacing w:val="1"/>
              </w:rPr>
              <w:t>f</w:t>
            </w:r>
            <w:r w:rsidRPr="00A65408">
              <w:rPr>
                <w:rFonts w:ascii="Arial" w:hAnsi="Arial" w:cs="Arial"/>
                <w:b/>
              </w:rPr>
              <w:t>ew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en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enc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s r</w:t>
            </w:r>
            <w:r w:rsidRPr="00A65408">
              <w:rPr>
                <w:rFonts w:ascii="Arial" w:hAnsi="Arial" w:cs="Arial"/>
                <w:b/>
                <w:spacing w:val="1"/>
              </w:rPr>
              <w:t>ega</w:t>
            </w:r>
            <w:r w:rsidRPr="00A65408">
              <w:rPr>
                <w:rFonts w:ascii="Arial" w:hAnsi="Arial" w:cs="Arial"/>
                <w:b/>
              </w:rPr>
              <w:t>rding</w:t>
            </w:r>
            <w:r w:rsidRPr="00A6540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</w:rPr>
              <w:t>p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ta</w:t>
            </w:r>
            <w:r w:rsidRPr="00A65408">
              <w:rPr>
                <w:rFonts w:ascii="Arial" w:hAnsi="Arial" w:cs="Arial"/>
                <w:b/>
              </w:rPr>
              <w:t>nce</w:t>
            </w:r>
            <w:r w:rsidRPr="00A65408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 xml:space="preserve">f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his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-1"/>
              </w:rPr>
              <w:t>us</w:t>
            </w:r>
            <w:r w:rsidRPr="00A65408">
              <w:rPr>
                <w:rFonts w:ascii="Arial" w:hAnsi="Arial" w:cs="Arial"/>
                <w:b/>
              </w:rPr>
              <w:t>c</w:t>
            </w:r>
            <w:r w:rsidRPr="00A65408">
              <w:rPr>
                <w:rFonts w:ascii="Arial" w:hAnsi="Arial" w:cs="Arial"/>
                <w:b/>
                <w:spacing w:val="1"/>
              </w:rPr>
              <w:t>r</w:t>
            </w:r>
            <w:r w:rsidRPr="00A65408">
              <w:rPr>
                <w:rFonts w:ascii="Arial" w:hAnsi="Arial" w:cs="Arial"/>
                <w:b/>
              </w:rPr>
              <w:t>ipt</w:t>
            </w:r>
            <w:r w:rsidRPr="00A6540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fo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</w:p>
          <w:p w14:paraId="54DB11F4" w14:textId="77777777" w:rsidR="000C02DA" w:rsidRPr="00A65408" w:rsidRDefault="006D6550">
            <w:pPr>
              <w:spacing w:before="1" w:line="220" w:lineRule="exact"/>
              <w:ind w:left="461" w:right="19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cien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ific</w:t>
            </w:r>
            <w:r w:rsidRPr="00A6540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c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  <w:spacing w:val="2"/>
              </w:rPr>
              <w:t>mm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-1"/>
              </w:rPr>
              <w:t>n</w:t>
            </w:r>
            <w:r w:rsidRPr="00A65408">
              <w:rPr>
                <w:rFonts w:ascii="Arial" w:hAnsi="Arial" w:cs="Arial"/>
                <w:b/>
              </w:rPr>
              <w:t>it</w:t>
            </w:r>
            <w:r w:rsidRPr="00A65408">
              <w:rPr>
                <w:rFonts w:ascii="Arial" w:hAnsi="Arial" w:cs="Arial"/>
                <w:b/>
                <w:spacing w:val="1"/>
              </w:rPr>
              <w:t>y</w:t>
            </w:r>
            <w:r w:rsidRPr="00A65408">
              <w:rPr>
                <w:rFonts w:ascii="Arial" w:hAnsi="Arial" w:cs="Arial"/>
                <w:b/>
              </w:rPr>
              <w:t>.</w:t>
            </w:r>
            <w:r w:rsidRPr="00A6540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 xml:space="preserve">A 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</w:rPr>
              <w:t>in</w:t>
            </w:r>
            <w:r w:rsidRPr="00A65408">
              <w:rPr>
                <w:rFonts w:ascii="Arial" w:hAnsi="Arial" w:cs="Arial"/>
                <w:b/>
                <w:spacing w:val="-1"/>
              </w:rPr>
              <w:t>i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</w:rPr>
              <w:t>um</w:t>
            </w:r>
            <w:r w:rsidRPr="00A6540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f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3"/>
              </w:rPr>
              <w:t>3</w:t>
            </w:r>
            <w:r w:rsidRPr="00A65408">
              <w:rPr>
                <w:rFonts w:ascii="Arial" w:hAnsi="Arial" w:cs="Arial"/>
                <w:b/>
                <w:spacing w:val="-2"/>
              </w:rPr>
              <w:t>-</w:t>
            </w:r>
            <w:r w:rsidRPr="00A65408">
              <w:rPr>
                <w:rFonts w:ascii="Arial" w:hAnsi="Arial" w:cs="Arial"/>
                <w:b/>
              </w:rPr>
              <w:t>4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en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enc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y be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q</w:t>
            </w:r>
            <w:r w:rsidRPr="00A65408">
              <w:rPr>
                <w:rFonts w:ascii="Arial" w:hAnsi="Arial" w:cs="Arial"/>
                <w:b/>
                <w:spacing w:val="-1"/>
              </w:rPr>
              <w:t>u</w:t>
            </w:r>
            <w:r w:rsidRPr="00A65408">
              <w:rPr>
                <w:rFonts w:ascii="Arial" w:hAnsi="Arial" w:cs="Arial"/>
                <w:b/>
              </w:rPr>
              <w:t>ired</w:t>
            </w:r>
            <w:r w:rsidRPr="00A6540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fo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his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p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CAB7C" w14:textId="77777777" w:rsidR="000C02DA" w:rsidRPr="00A65408" w:rsidRDefault="006D6550">
            <w:pPr>
              <w:spacing w:before="2" w:line="220" w:lineRule="exact"/>
              <w:ind w:left="102" w:right="72"/>
              <w:jc w:val="both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0"/>
              </w:rPr>
              <w:t xml:space="preserve"> </w:t>
            </w:r>
            <w:r w:rsidRPr="00A65408">
              <w:rPr>
                <w:rFonts w:ascii="Arial" w:hAnsi="Arial" w:cs="Arial"/>
              </w:rPr>
              <w:t>ta</w:t>
            </w:r>
            <w:r w:rsidRPr="00A65408">
              <w:rPr>
                <w:rFonts w:ascii="Arial" w:hAnsi="Arial" w:cs="Arial"/>
                <w:spacing w:val="1"/>
              </w:rPr>
              <w:t>xo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omy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  <w:spacing w:val="-1"/>
              </w:rPr>
              <w:t>h</w:t>
            </w:r>
            <w:r w:rsidRPr="00A65408">
              <w:rPr>
                <w:rFonts w:ascii="Arial" w:hAnsi="Arial" w:cs="Arial"/>
                <w:spacing w:val="1"/>
              </w:rPr>
              <w:t>y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  <w:spacing w:val="-3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tr</w:t>
            </w:r>
            <w:r w:rsidRPr="00A65408">
              <w:rPr>
                <w:rFonts w:ascii="Arial" w:hAnsi="Arial" w:cs="Arial"/>
                <w:spacing w:val="1"/>
              </w:rPr>
              <w:t>y</w:t>
            </w:r>
            <w:r w:rsidRPr="00A65408">
              <w:rPr>
                <w:rFonts w:ascii="Arial" w:hAnsi="Arial" w:cs="Arial"/>
              </w:rPr>
              <w:t xml:space="preserve">, </w:t>
            </w:r>
            <w:r w:rsidRPr="00A65408">
              <w:rPr>
                <w:rFonts w:ascii="Arial" w:hAnsi="Arial" w:cs="Arial"/>
                <w:spacing w:val="1"/>
              </w:rPr>
              <w:t>ph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og</w:t>
            </w:r>
            <w:r w:rsidRPr="00A65408">
              <w:rPr>
                <w:rFonts w:ascii="Arial" w:hAnsi="Arial" w:cs="Arial"/>
              </w:rPr>
              <w:t xml:space="preserve">ical 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</w:rPr>
              <w:t>cte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tic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 xml:space="preserve">, </w:t>
            </w:r>
            <w:proofErr w:type="gramStart"/>
            <w:r w:rsidRPr="00A65408">
              <w:rPr>
                <w:rFonts w:ascii="Arial" w:hAnsi="Arial" w:cs="Arial"/>
              </w:rPr>
              <w:t>tra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itio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 xml:space="preserve">al </w:t>
            </w:r>
            <w:r w:rsidRPr="00A65408">
              <w:rPr>
                <w:rFonts w:ascii="Arial" w:hAnsi="Arial" w:cs="Arial"/>
                <w:spacing w:val="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 xml:space="preserve">e, </w:t>
            </w:r>
            <w:r w:rsidRPr="00A65408">
              <w:rPr>
                <w:rFonts w:ascii="Arial" w:hAnsi="Arial" w:cs="Arial"/>
                <w:spacing w:val="6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og</w:t>
            </w:r>
            <w:r w:rsidRPr="00A65408">
              <w:rPr>
                <w:rFonts w:ascii="Arial" w:hAnsi="Arial" w:cs="Arial"/>
                <w:spacing w:val="-3"/>
              </w:rPr>
              <w:t>i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a</w:t>
            </w:r>
            <w:r w:rsidRPr="00A65408">
              <w:rPr>
                <w:rFonts w:ascii="Arial" w:hAnsi="Arial" w:cs="Arial"/>
              </w:rPr>
              <w:t>l</w:t>
            </w:r>
            <w:proofErr w:type="gramEnd"/>
            <w:r w:rsidRPr="00A65408">
              <w:rPr>
                <w:rFonts w:ascii="Arial" w:hAnsi="Arial" w:cs="Arial"/>
              </w:rPr>
              <w:t xml:space="preserve"> </w:t>
            </w:r>
            <w:r w:rsidRPr="00A65408">
              <w:rPr>
                <w:rFonts w:ascii="Arial" w:hAnsi="Arial" w:cs="Arial"/>
                <w:spacing w:val="2"/>
              </w:rPr>
              <w:t xml:space="preserve"> </w:t>
            </w:r>
            <w:proofErr w:type="gramStart"/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gn</w:t>
            </w:r>
            <w:r w:rsidRPr="00A65408">
              <w:rPr>
                <w:rFonts w:ascii="Arial" w:hAnsi="Arial" w:cs="Arial"/>
              </w:rPr>
              <w:t>ifica</w:t>
            </w:r>
            <w:r w:rsidRPr="00A65408">
              <w:rPr>
                <w:rFonts w:ascii="Arial" w:hAnsi="Arial" w:cs="Arial"/>
                <w:spacing w:val="2"/>
              </w:rPr>
              <w:t>n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</w:rPr>
              <w:t>,  a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proofErr w:type="gramEnd"/>
            <w:r w:rsidRPr="00A65408">
              <w:rPr>
                <w:rFonts w:ascii="Arial" w:hAnsi="Arial" w:cs="Arial"/>
              </w:rPr>
              <w:t xml:space="preserve"> </w:t>
            </w:r>
            <w:r w:rsidRPr="00A65408">
              <w:rPr>
                <w:rFonts w:ascii="Arial" w:hAnsi="Arial" w:cs="Arial"/>
                <w:spacing w:val="8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rv</w:t>
            </w:r>
            <w:r w:rsidRPr="00A65408">
              <w:rPr>
                <w:rFonts w:ascii="Arial" w:hAnsi="Arial" w:cs="Arial"/>
              </w:rPr>
              <w:t>ati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 xml:space="preserve">n 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if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ic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lties</w:t>
            </w:r>
            <w:r w:rsidRPr="00A65408">
              <w:rPr>
                <w:rFonts w:ascii="Arial" w:hAnsi="Arial" w:cs="Arial"/>
                <w:spacing w:val="3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40"/>
              </w:rPr>
              <w:t xml:space="preserve"> </w:t>
            </w:r>
            <w:r w:rsidRPr="00A65408">
              <w:rPr>
                <w:rFonts w:ascii="Arial" w:hAnsi="Arial" w:cs="Arial"/>
              </w:rPr>
              <w:t>Elae</w:t>
            </w:r>
            <w:r w:rsidRPr="00A65408">
              <w:rPr>
                <w:rFonts w:ascii="Arial" w:hAnsi="Arial" w:cs="Arial"/>
                <w:spacing w:val="2"/>
              </w:rPr>
              <w:t>o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a</w:t>
            </w:r>
            <w:r w:rsidRPr="00A65408">
              <w:rPr>
                <w:rFonts w:ascii="Arial" w:hAnsi="Arial" w:cs="Arial"/>
                <w:spacing w:val="-2"/>
              </w:rPr>
              <w:t>r</w:t>
            </w:r>
            <w:r w:rsidRPr="00A65408">
              <w:rPr>
                <w:rFonts w:ascii="Arial" w:hAnsi="Arial" w:cs="Arial"/>
                <w:spacing w:val="1"/>
              </w:rPr>
              <w:t>pu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33"/>
              </w:rPr>
              <w:t xml:space="preserve"> </w:t>
            </w:r>
            <w:proofErr w:type="spellStart"/>
            <w:r w:rsidRPr="00A65408">
              <w:rPr>
                <w:rFonts w:ascii="Arial" w:hAnsi="Arial" w:cs="Arial"/>
                <w:spacing w:val="-1"/>
              </w:rPr>
              <w:t>g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itr</w:t>
            </w:r>
            <w:r w:rsidRPr="00A65408">
              <w:rPr>
                <w:rFonts w:ascii="Arial" w:hAnsi="Arial" w:cs="Arial"/>
                <w:spacing w:val="2"/>
              </w:rPr>
              <w:t>u</w:t>
            </w:r>
            <w:r w:rsidRPr="00A65408">
              <w:rPr>
                <w:rFonts w:ascii="Arial" w:hAnsi="Arial" w:cs="Arial"/>
              </w:rPr>
              <w:t>s</w:t>
            </w:r>
            <w:proofErr w:type="spellEnd"/>
            <w:r w:rsidRPr="00A65408">
              <w:rPr>
                <w:rFonts w:ascii="Arial" w:hAnsi="Arial" w:cs="Arial"/>
                <w:spacing w:val="3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(</w:t>
            </w: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  <w:spacing w:val="1"/>
              </w:rPr>
              <w:t>udr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k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a)</w:t>
            </w:r>
            <w:r w:rsidRPr="00A65408">
              <w:rPr>
                <w:rFonts w:ascii="Arial" w:hAnsi="Arial" w:cs="Arial"/>
                <w:spacing w:val="34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42"/>
              </w:rPr>
              <w:t xml:space="preserve"> </w:t>
            </w:r>
            <w:r w:rsidRPr="00A65408">
              <w:rPr>
                <w:rFonts w:ascii="Arial" w:hAnsi="Arial" w:cs="Arial"/>
              </w:rPr>
              <w:t>all</w:t>
            </w:r>
            <w:r w:rsidRPr="00A65408">
              <w:rPr>
                <w:rFonts w:ascii="Arial" w:hAnsi="Arial" w:cs="Arial"/>
                <w:spacing w:val="39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ov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ed</w:t>
            </w:r>
            <w:r w:rsidRPr="00A65408">
              <w:rPr>
                <w:rFonts w:ascii="Arial" w:hAnsi="Arial" w:cs="Arial"/>
                <w:spacing w:val="37"/>
              </w:rPr>
              <w:t xml:space="preserve"> </w:t>
            </w:r>
            <w:r w:rsidRPr="00A65408">
              <w:rPr>
                <w:rFonts w:ascii="Arial" w:hAnsi="Arial" w:cs="Arial"/>
              </w:rPr>
              <w:t>in</w:t>
            </w:r>
          </w:p>
          <w:p w14:paraId="5F5B98D3" w14:textId="77777777" w:rsidR="000C02DA" w:rsidRPr="00A65408" w:rsidRDefault="006D6550">
            <w:pPr>
              <w:spacing w:before="1" w:line="220" w:lineRule="exact"/>
              <w:ind w:left="102" w:right="74"/>
              <w:jc w:val="both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7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ompr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 xml:space="preserve">e 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7"/>
              </w:rPr>
              <w:t xml:space="preserve"> 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te</w:t>
            </w:r>
            <w:r w:rsidRPr="00A65408">
              <w:rPr>
                <w:rFonts w:ascii="Arial" w:hAnsi="Arial" w:cs="Arial"/>
                <w:spacing w:val="1"/>
              </w:rPr>
              <w:t>gr</w:t>
            </w:r>
            <w:r w:rsidRPr="00A65408">
              <w:rPr>
                <w:rFonts w:ascii="Arial" w:hAnsi="Arial" w:cs="Arial"/>
              </w:rPr>
              <w:t>ated</w:t>
            </w:r>
            <w:r w:rsidRPr="00A65408">
              <w:rPr>
                <w:rFonts w:ascii="Arial" w:hAnsi="Arial" w:cs="Arial"/>
                <w:spacing w:val="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iew.</w:t>
            </w:r>
            <w:r w:rsidRPr="00A65408">
              <w:rPr>
                <w:rFonts w:ascii="Arial" w:hAnsi="Arial" w:cs="Arial"/>
                <w:spacing w:val="6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</w:rPr>
              <w:t>esea</w:t>
            </w: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 xml:space="preserve">s in </w:t>
            </w:r>
            <w:r w:rsidRPr="00A65408">
              <w:rPr>
                <w:rFonts w:ascii="Arial" w:hAnsi="Arial" w:cs="Arial"/>
                <w:spacing w:val="1"/>
              </w:rPr>
              <w:t>phy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om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ici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 xml:space="preserve">e, </w:t>
            </w:r>
            <w:r w:rsidRPr="00A65408">
              <w:rPr>
                <w:rFonts w:ascii="Arial" w:hAnsi="Arial" w:cs="Arial"/>
                <w:spacing w:val="1"/>
              </w:rPr>
              <w:t>ph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  <w:spacing w:val="-1"/>
              </w:rPr>
              <w:t>gy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2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9"/>
              </w:rPr>
              <w:t xml:space="preserve"> </w:t>
            </w:r>
            <w:r w:rsidRPr="00A65408">
              <w:rPr>
                <w:rFonts w:ascii="Arial" w:hAnsi="Arial" w:cs="Arial"/>
              </w:rPr>
              <w:t>et</w:t>
            </w:r>
            <w:r w:rsidRPr="00A65408">
              <w:rPr>
                <w:rFonts w:ascii="Arial" w:hAnsi="Arial" w:cs="Arial"/>
                <w:spacing w:val="1"/>
              </w:rPr>
              <w:t>hn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bo</w:t>
            </w:r>
            <w:r w:rsidRPr="00A65408">
              <w:rPr>
                <w:rFonts w:ascii="Arial" w:hAnsi="Arial" w:cs="Arial"/>
              </w:rPr>
              <w:t>ta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4"/>
              </w:rPr>
              <w:t xml:space="preserve"> </w:t>
            </w:r>
            <w:r w:rsidRPr="00A65408">
              <w:rPr>
                <w:rFonts w:ascii="Arial" w:hAnsi="Arial" w:cs="Arial"/>
              </w:rPr>
              <w:t>will</w:t>
            </w:r>
            <w:r w:rsidRPr="00A65408">
              <w:rPr>
                <w:rFonts w:ascii="Arial" w:hAnsi="Arial" w:cs="Arial"/>
                <w:spacing w:val="10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9"/>
              </w:rPr>
              <w:t xml:space="preserve"> </w:t>
            </w:r>
            <w:r w:rsidRPr="00A65408">
              <w:rPr>
                <w:rFonts w:ascii="Arial" w:hAnsi="Arial" w:cs="Arial"/>
                <w:spacing w:val="-3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10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 xml:space="preserve">ticle 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fu</w:t>
            </w:r>
            <w:r w:rsidRPr="00A65408">
              <w:rPr>
                <w:rFonts w:ascii="Arial" w:hAnsi="Arial" w:cs="Arial"/>
              </w:rPr>
              <w:t xml:space="preserve">l   </w:t>
            </w:r>
            <w:r w:rsidRPr="00A65408">
              <w:rPr>
                <w:rFonts w:ascii="Arial" w:hAnsi="Arial" w:cs="Arial"/>
                <w:spacing w:val="35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 xml:space="preserve">ce   </w:t>
            </w:r>
            <w:r w:rsidRPr="00A65408">
              <w:rPr>
                <w:rFonts w:ascii="Arial" w:hAnsi="Arial" w:cs="Arial"/>
                <w:spacing w:val="36"/>
              </w:rPr>
              <w:t xml:space="preserve"> </w:t>
            </w:r>
            <w:r w:rsidRPr="00A65408">
              <w:rPr>
                <w:rFonts w:ascii="Arial" w:hAnsi="Arial" w:cs="Arial"/>
              </w:rPr>
              <w:t xml:space="preserve">it   </w:t>
            </w:r>
            <w:r w:rsidRPr="00A65408">
              <w:rPr>
                <w:rFonts w:ascii="Arial" w:hAnsi="Arial" w:cs="Arial"/>
                <w:spacing w:val="39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 xml:space="preserve">ts   </w:t>
            </w:r>
            <w:r w:rsidRPr="00A65408">
              <w:rPr>
                <w:rFonts w:ascii="Arial" w:hAnsi="Arial" w:cs="Arial"/>
                <w:spacing w:val="32"/>
              </w:rPr>
              <w:t xml:space="preserve"> </w:t>
            </w:r>
            <w:r w:rsidRPr="00A65408">
              <w:rPr>
                <w:rFonts w:ascii="Arial" w:hAnsi="Arial" w:cs="Arial"/>
              </w:rPr>
              <w:t>et</w:t>
            </w:r>
            <w:r w:rsidRPr="00A65408">
              <w:rPr>
                <w:rFonts w:ascii="Arial" w:hAnsi="Arial" w:cs="Arial"/>
                <w:spacing w:val="1"/>
              </w:rPr>
              <w:t>hnom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ici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 xml:space="preserve">al   </w:t>
            </w:r>
            <w:r w:rsidRPr="00A65408">
              <w:rPr>
                <w:rFonts w:ascii="Arial" w:hAnsi="Arial" w:cs="Arial"/>
                <w:spacing w:val="2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k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wle</w:t>
            </w:r>
            <w:r w:rsidRPr="00A65408">
              <w:rPr>
                <w:rFonts w:ascii="Arial" w:hAnsi="Arial" w:cs="Arial"/>
                <w:spacing w:val="-1"/>
              </w:rPr>
              <w:t>d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 xml:space="preserve">e   </w:t>
            </w:r>
            <w:r w:rsidRPr="00A65408">
              <w:rPr>
                <w:rFonts w:ascii="Arial" w:hAnsi="Arial" w:cs="Arial"/>
                <w:spacing w:val="31"/>
              </w:rPr>
              <w:t xml:space="preserve"> </w:t>
            </w:r>
            <w:r w:rsidRPr="00A65408">
              <w:rPr>
                <w:rFonts w:ascii="Arial" w:hAnsi="Arial" w:cs="Arial"/>
              </w:rPr>
              <w:t>with</w:t>
            </w:r>
          </w:p>
          <w:p w14:paraId="5802BC54" w14:textId="77777777" w:rsidR="000C02DA" w:rsidRPr="00A65408" w:rsidRDefault="006D6550">
            <w:pPr>
              <w:spacing w:line="220" w:lineRule="exact"/>
              <w:ind w:left="102" w:right="81"/>
              <w:jc w:val="both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te</w:t>
            </w:r>
            <w:r w:rsidRPr="00A65408">
              <w:rPr>
                <w:rFonts w:ascii="Arial" w:hAnsi="Arial" w:cs="Arial"/>
                <w:spacing w:val="1"/>
              </w:rPr>
              <w:t>mp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17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p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co</w:t>
            </w:r>
            <w:r w:rsidRPr="00A65408">
              <w:rPr>
                <w:rFonts w:ascii="Arial" w:hAnsi="Arial" w:cs="Arial"/>
                <w:spacing w:val="-3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og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</w:rPr>
              <w:t>al</w:t>
            </w:r>
            <w:r w:rsidRPr="00A65408">
              <w:rPr>
                <w:rFonts w:ascii="Arial" w:hAnsi="Arial" w:cs="Arial"/>
                <w:spacing w:val="1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.</w:t>
            </w:r>
            <w:r w:rsidRPr="00A65408">
              <w:rPr>
                <w:rFonts w:ascii="Arial" w:hAnsi="Arial" w:cs="Arial"/>
                <w:spacing w:val="23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24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ud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2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prov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19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2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al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le</w:t>
            </w:r>
          </w:p>
          <w:p w14:paraId="7BFFCF02" w14:textId="77777777" w:rsidR="000C02DA" w:rsidRPr="00A65408" w:rsidRDefault="006D6550">
            <w:pPr>
              <w:ind w:left="102" w:right="69"/>
              <w:jc w:val="both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1"/>
              </w:rPr>
              <w:t>our</w:t>
            </w:r>
            <w:r w:rsidRPr="00A65408">
              <w:rPr>
                <w:rFonts w:ascii="Arial" w:hAnsi="Arial" w:cs="Arial"/>
              </w:rPr>
              <w:t>ce</w:t>
            </w:r>
            <w:r w:rsidRPr="00A65408">
              <w:rPr>
                <w:rFonts w:ascii="Arial" w:hAnsi="Arial" w:cs="Arial"/>
                <w:spacing w:val="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</w:rPr>
              <w:t>r</w:t>
            </w:r>
            <w:r w:rsidRPr="00A65408">
              <w:rPr>
                <w:rFonts w:ascii="Arial" w:hAnsi="Arial" w:cs="Arial"/>
                <w:spacing w:val="9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up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g</w:t>
            </w:r>
            <w:r w:rsidRPr="00A65408">
              <w:rPr>
                <w:rFonts w:ascii="Arial" w:hAnsi="Arial" w:cs="Arial"/>
                <w:spacing w:val="4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>xp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tal, cli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ical,</w:t>
            </w:r>
            <w:r w:rsidRPr="00A65408">
              <w:rPr>
                <w:rFonts w:ascii="Arial" w:hAnsi="Arial" w:cs="Arial"/>
                <w:spacing w:val="6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9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-1"/>
              </w:rPr>
              <w:t>ons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rv</w:t>
            </w:r>
            <w:r w:rsidRPr="00A65408">
              <w:rPr>
                <w:rFonts w:ascii="Arial" w:hAnsi="Arial" w:cs="Arial"/>
              </w:rPr>
              <w:t>ati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  <w:spacing w:val="8"/>
              </w:rPr>
              <w:t>n</w:t>
            </w:r>
            <w:r w:rsidRPr="00A65408">
              <w:rPr>
                <w:rFonts w:ascii="Arial" w:hAnsi="Arial" w:cs="Arial"/>
              </w:rPr>
              <w:t xml:space="preserve">- </w:t>
            </w:r>
            <w:r w:rsidRPr="00A65408">
              <w:rPr>
                <w:rFonts w:ascii="Arial" w:hAnsi="Arial" w:cs="Arial"/>
                <w:spacing w:val="1"/>
              </w:rPr>
              <w:t>fo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 xml:space="preserve">ed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esea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 xml:space="preserve">ch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5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llecti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</w:rPr>
              <w:t>g</w:t>
            </w:r>
            <w:r w:rsidRPr="00A65408">
              <w:rPr>
                <w:rFonts w:ascii="Arial" w:hAnsi="Arial" w:cs="Arial"/>
                <w:spacing w:val="1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8"/>
              </w:rPr>
              <w:t xml:space="preserve"> 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rg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ate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ial.</w:t>
            </w:r>
            <w:r w:rsidRPr="00A65408">
              <w:rPr>
                <w:rFonts w:ascii="Arial" w:hAnsi="Arial" w:cs="Arial"/>
                <w:spacing w:val="2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all,</w:t>
            </w:r>
            <w:r w:rsidRPr="00A65408">
              <w:rPr>
                <w:rFonts w:ascii="Arial" w:hAnsi="Arial" w:cs="Arial"/>
                <w:spacing w:val="2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 xml:space="preserve">e 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er</w:t>
            </w:r>
            <w:r w:rsidRPr="00A65408">
              <w:rPr>
                <w:rFonts w:ascii="Arial" w:hAnsi="Arial" w:cs="Arial"/>
                <w:spacing w:val="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k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4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8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gn</w:t>
            </w:r>
            <w:r w:rsidRPr="00A65408">
              <w:rPr>
                <w:rFonts w:ascii="Arial" w:hAnsi="Arial" w:cs="Arial"/>
              </w:rPr>
              <w:t>ifica</w:t>
            </w:r>
            <w:r w:rsidRPr="00A65408">
              <w:rPr>
                <w:rFonts w:ascii="Arial" w:hAnsi="Arial" w:cs="Arial"/>
                <w:spacing w:val="2"/>
              </w:rPr>
              <w:t>n</w:t>
            </w:r>
            <w:r w:rsidRPr="00A65408">
              <w:rPr>
                <w:rFonts w:ascii="Arial" w:hAnsi="Arial" w:cs="Arial"/>
              </w:rPr>
              <w:t xml:space="preserve">t 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tri</w:t>
            </w:r>
            <w:r w:rsidRPr="00A65408">
              <w:rPr>
                <w:rFonts w:ascii="Arial" w:hAnsi="Arial" w:cs="Arial"/>
                <w:spacing w:val="1"/>
              </w:rPr>
              <w:t>bu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-2"/>
              </w:rPr>
              <w:t>o</w:t>
            </w:r>
            <w:r w:rsidRPr="00A65408">
              <w:rPr>
                <w:rFonts w:ascii="Arial" w:hAnsi="Arial" w:cs="Arial"/>
              </w:rPr>
              <w:t>n to</w:t>
            </w:r>
            <w:r w:rsidRPr="00A65408">
              <w:rPr>
                <w:rFonts w:ascii="Arial" w:hAnsi="Arial" w:cs="Arial"/>
                <w:spacing w:val="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  <w:spacing w:val="-1"/>
              </w:rPr>
              <w:t>u</w:t>
            </w:r>
            <w:r w:rsidRPr="00A65408">
              <w:rPr>
                <w:rFonts w:ascii="Arial" w:hAnsi="Arial" w:cs="Arial"/>
              </w:rPr>
              <w:t>r</w:t>
            </w:r>
            <w:r w:rsidRPr="00A65408">
              <w:rPr>
                <w:rFonts w:ascii="Arial" w:hAnsi="Arial" w:cs="Arial"/>
                <w:spacing w:val="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k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wle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  <w:spacing w:val="-1"/>
              </w:rPr>
              <w:t>g</w:t>
            </w:r>
            <w:r w:rsidRPr="00A65408">
              <w:rPr>
                <w:rFonts w:ascii="Arial" w:hAnsi="Arial" w:cs="Arial"/>
              </w:rPr>
              <w:t xml:space="preserve">e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8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 xml:space="preserve">e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ici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al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og</w:t>
            </w:r>
            <w:r w:rsidRPr="00A65408">
              <w:rPr>
                <w:rFonts w:ascii="Arial" w:hAnsi="Arial" w:cs="Arial"/>
              </w:rPr>
              <w:t>ical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gn</w:t>
            </w:r>
            <w:r w:rsidRPr="00A65408">
              <w:rPr>
                <w:rFonts w:ascii="Arial" w:hAnsi="Arial" w:cs="Arial"/>
                <w:spacing w:val="-3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ica</w:t>
            </w:r>
            <w:r w:rsidRPr="00A65408">
              <w:rPr>
                <w:rFonts w:ascii="Arial" w:hAnsi="Arial" w:cs="Arial"/>
                <w:spacing w:val="2"/>
              </w:rPr>
              <w:t>n</w:t>
            </w:r>
            <w:r w:rsidRPr="00A65408">
              <w:rPr>
                <w:rFonts w:ascii="Arial" w:hAnsi="Arial" w:cs="Arial"/>
              </w:rPr>
              <w:t>ce</w:t>
            </w:r>
            <w:r w:rsidRPr="00A65408">
              <w:rPr>
                <w:rFonts w:ascii="Arial" w:hAnsi="Arial" w:cs="Arial"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Ela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ar</w:t>
            </w:r>
            <w:r w:rsidRPr="00A65408">
              <w:rPr>
                <w:rFonts w:ascii="Arial" w:hAnsi="Arial" w:cs="Arial"/>
                <w:spacing w:val="-1"/>
              </w:rPr>
              <w:t>p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ies.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58088" w14:textId="77777777" w:rsidR="003C735D" w:rsidRPr="00A65408" w:rsidRDefault="003C735D" w:rsidP="003C735D">
            <w:pPr>
              <w:jc w:val="both"/>
              <w:rPr>
                <w:rFonts w:ascii="Arial" w:eastAsia="MS Mincho" w:hAnsi="Arial" w:cs="Arial"/>
                <w:b/>
                <w:bCs/>
                <w:u w:val="single"/>
                <w:lang w:val="en-GB"/>
              </w:rPr>
            </w:pPr>
          </w:p>
          <w:p w14:paraId="11109E2D" w14:textId="77777777" w:rsidR="000C02DA" w:rsidRPr="00A65408" w:rsidRDefault="008F11E1">
            <w:pPr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OK</w:t>
            </w:r>
          </w:p>
        </w:tc>
      </w:tr>
      <w:tr w:rsidR="000C02DA" w:rsidRPr="00A65408" w14:paraId="5EE04578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D96C2" w14:textId="77777777" w:rsidR="000C02DA" w:rsidRPr="00A65408" w:rsidRDefault="006D6550">
            <w:pPr>
              <w:spacing w:before="3" w:line="220" w:lineRule="exact"/>
              <w:ind w:left="461" w:right="844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  <w:spacing w:val="-1"/>
              </w:rPr>
              <w:t>I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itle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f</w:t>
            </w:r>
            <w:r w:rsidRPr="00A6540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 xml:space="preserve">icle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uit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ble?</w:t>
            </w:r>
          </w:p>
          <w:p w14:paraId="070D8D29" w14:textId="77777777" w:rsidR="000C02DA" w:rsidRPr="00A65408" w:rsidRDefault="006D6550">
            <w:pPr>
              <w:spacing w:before="1" w:line="220" w:lineRule="exact"/>
              <w:ind w:left="461" w:right="782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  <w:spacing w:val="1"/>
              </w:rPr>
              <w:t>(</w:t>
            </w:r>
            <w:r w:rsidRPr="00A65408">
              <w:rPr>
                <w:rFonts w:ascii="Arial" w:hAnsi="Arial" w:cs="Arial"/>
                <w:b/>
                <w:spacing w:val="-1"/>
              </w:rPr>
              <w:t>I</w:t>
            </w:r>
            <w:r w:rsidRPr="00A65408">
              <w:rPr>
                <w:rFonts w:ascii="Arial" w:hAnsi="Arial" w:cs="Arial"/>
                <w:b/>
              </w:rPr>
              <w:t>f</w:t>
            </w:r>
            <w:r w:rsidRPr="00A6540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t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ple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1"/>
              </w:rPr>
              <w:t>gg</w:t>
            </w:r>
            <w:r w:rsidRPr="00A65408">
              <w:rPr>
                <w:rFonts w:ascii="Arial" w:hAnsi="Arial" w:cs="Arial"/>
                <w:b/>
              </w:rPr>
              <w:t>est</w:t>
            </w:r>
            <w:r w:rsidRPr="00A6540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 xml:space="preserve">n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lte</w:t>
            </w:r>
            <w:r w:rsidRPr="00A65408">
              <w:rPr>
                <w:rFonts w:ascii="Arial" w:hAnsi="Arial" w:cs="Arial"/>
                <w:b/>
                <w:spacing w:val="1"/>
              </w:rPr>
              <w:t>r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1"/>
              </w:rPr>
              <w:t>at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1"/>
              </w:rPr>
              <w:t>v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D1AF6" w14:textId="77777777" w:rsidR="000C02DA" w:rsidRPr="00A65408" w:rsidRDefault="006D6550">
            <w:pPr>
              <w:spacing w:before="3" w:line="220" w:lineRule="exact"/>
              <w:ind w:left="102" w:right="734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Yes,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tit</w:t>
            </w:r>
            <w:r w:rsidRPr="00A65408">
              <w:rPr>
                <w:rFonts w:ascii="Arial" w:hAnsi="Arial" w:cs="Arial"/>
                <w:spacing w:val="-1"/>
              </w:rPr>
              <w:t>l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ally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ita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le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lects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s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op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1"/>
              </w:rPr>
              <w:t>h</w:t>
            </w:r>
            <w:r w:rsidRPr="00A65408">
              <w:rPr>
                <w:rFonts w:ascii="Arial" w:hAnsi="Arial" w:cs="Arial"/>
              </w:rPr>
              <w:t xml:space="preserve">e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nu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t.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02AA0" w14:textId="77777777" w:rsidR="000C02DA" w:rsidRPr="00A65408" w:rsidRDefault="008F11E1">
            <w:pPr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OK</w:t>
            </w:r>
          </w:p>
        </w:tc>
      </w:tr>
    </w:tbl>
    <w:p w14:paraId="5CD5E47C" w14:textId="77777777" w:rsidR="000C02DA" w:rsidRPr="00A65408" w:rsidRDefault="000C02DA">
      <w:pPr>
        <w:rPr>
          <w:rFonts w:ascii="Arial" w:hAnsi="Arial" w:cs="Arial"/>
        </w:rPr>
        <w:sectPr w:rsidR="000C02DA" w:rsidRPr="00A65408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14AB455D" w14:textId="77777777" w:rsidR="000C02DA" w:rsidRPr="00A65408" w:rsidRDefault="000C02DA">
      <w:pPr>
        <w:spacing w:before="6" w:line="100" w:lineRule="exact"/>
        <w:rPr>
          <w:rFonts w:ascii="Arial" w:hAnsi="Arial" w:cs="Arial"/>
        </w:rPr>
      </w:pPr>
    </w:p>
    <w:p w14:paraId="0990ABDF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0E1E4E80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3BB638BA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0C02DA" w:rsidRPr="00A65408" w14:paraId="4BF6E84F" w14:textId="77777777">
        <w:trPr>
          <w:trHeight w:hRule="exact" w:val="2312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B0233" w14:textId="77777777" w:rsidR="000C02DA" w:rsidRPr="00A65408" w:rsidRDefault="006D6550">
            <w:pPr>
              <w:spacing w:before="2" w:line="220" w:lineRule="exact"/>
              <w:ind w:left="463" w:right="121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  <w:spacing w:val="-1"/>
              </w:rPr>
              <w:t>I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b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ct</w:t>
            </w:r>
            <w:r w:rsidRPr="00A6540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f</w:t>
            </w:r>
            <w:r w:rsidRPr="00A6540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icle c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</w:rPr>
              <w:t>prehen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1"/>
              </w:rPr>
              <w:t>v</w:t>
            </w:r>
            <w:r w:rsidRPr="00A65408">
              <w:rPr>
                <w:rFonts w:ascii="Arial" w:hAnsi="Arial" w:cs="Arial"/>
                <w:b/>
              </w:rPr>
              <w:t>e?</w:t>
            </w:r>
            <w:r w:rsidRPr="00A65408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Do</w:t>
            </w:r>
            <w:r w:rsidRPr="00A6540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yo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1"/>
              </w:rPr>
              <w:t>u</w:t>
            </w:r>
            <w:r w:rsidRPr="00A65408">
              <w:rPr>
                <w:rFonts w:ascii="Arial" w:hAnsi="Arial" w:cs="Arial"/>
                <w:b/>
                <w:spacing w:val="1"/>
              </w:rPr>
              <w:t>gg</w:t>
            </w:r>
            <w:r w:rsidRPr="00A65408">
              <w:rPr>
                <w:rFonts w:ascii="Arial" w:hAnsi="Arial" w:cs="Arial"/>
                <w:b/>
              </w:rPr>
              <w:t xml:space="preserve">est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d</w:t>
            </w:r>
            <w:r w:rsidRPr="00A65408">
              <w:rPr>
                <w:rFonts w:ascii="Arial" w:hAnsi="Arial" w:cs="Arial"/>
                <w:b/>
                <w:spacing w:val="-1"/>
              </w:rPr>
              <w:t>d</w:t>
            </w:r>
            <w:r w:rsidRPr="00A65408">
              <w:rPr>
                <w:rFonts w:ascii="Arial" w:hAnsi="Arial" w:cs="Arial"/>
                <w:b/>
              </w:rPr>
              <w:t>iti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(o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dele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n)</w:t>
            </w:r>
            <w:r w:rsidRPr="00A6540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 xml:space="preserve">f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p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ints</w:t>
            </w:r>
            <w:r w:rsidRPr="00A6540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in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his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1"/>
              </w:rPr>
              <w:t>ct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n? Ple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wri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yo</w:t>
            </w:r>
            <w:r w:rsidRPr="00A65408">
              <w:rPr>
                <w:rFonts w:ascii="Arial" w:hAnsi="Arial" w:cs="Arial"/>
                <w:b/>
              </w:rPr>
              <w:t>ur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1"/>
              </w:rPr>
              <w:t>gg</w:t>
            </w:r>
            <w:r w:rsidRPr="00A65408">
              <w:rPr>
                <w:rFonts w:ascii="Arial" w:hAnsi="Arial" w:cs="Arial"/>
                <w:b/>
              </w:rPr>
              <w:t>esti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ns</w:t>
            </w:r>
          </w:p>
          <w:p w14:paraId="33803512" w14:textId="77777777" w:rsidR="000C02DA" w:rsidRPr="00A65408" w:rsidRDefault="006D6550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her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0C582" w14:textId="77777777" w:rsidR="000C02DA" w:rsidRPr="00A65408" w:rsidRDefault="006D6550">
            <w:pPr>
              <w:spacing w:before="2" w:line="220" w:lineRule="exact"/>
              <w:ind w:left="102" w:right="444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tra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bro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  <w:spacing w:val="-3"/>
              </w:rPr>
              <w:t>l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  <w:spacing w:val="-1"/>
              </w:rPr>
              <w:t>m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  <w:spacing w:val="-2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1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su</w:t>
            </w:r>
            <w:r w:rsidRPr="00A65408">
              <w:rPr>
                <w:rFonts w:ascii="Arial" w:hAnsi="Arial" w:cs="Arial"/>
                <w:spacing w:val="1"/>
              </w:rPr>
              <w:t>mm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izes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aj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r 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iew.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H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we</w:t>
            </w:r>
            <w:r w:rsidRPr="00A65408">
              <w:rPr>
                <w:rFonts w:ascii="Arial" w:hAnsi="Arial" w:cs="Arial"/>
                <w:spacing w:val="2"/>
              </w:rPr>
              <w:t>v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</w:rPr>
              <w:t>it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w</w:t>
            </w:r>
            <w:r w:rsidRPr="00A65408">
              <w:rPr>
                <w:rFonts w:ascii="Arial" w:hAnsi="Arial" w:cs="Arial"/>
                <w:spacing w:val="1"/>
              </w:rPr>
              <w:t>ou</w:t>
            </w:r>
            <w:r w:rsidRPr="00A65408">
              <w:rPr>
                <w:rFonts w:ascii="Arial" w:hAnsi="Arial" w:cs="Arial"/>
              </w:rPr>
              <w:t>ld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it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f</w:t>
            </w:r>
            <w:r w:rsidRPr="00A65408">
              <w:rPr>
                <w:rFonts w:ascii="Arial" w:hAnsi="Arial" w:cs="Arial"/>
                <w:spacing w:val="1"/>
              </w:rPr>
              <w:t>rom</w:t>
            </w:r>
            <w:r w:rsidRPr="00A65408">
              <w:rPr>
                <w:rFonts w:ascii="Arial" w:hAnsi="Arial" w:cs="Arial"/>
              </w:rPr>
              <w:t>:</w:t>
            </w:r>
          </w:p>
          <w:p w14:paraId="5F26017D" w14:textId="77777777" w:rsidR="000C02DA" w:rsidRPr="00A65408" w:rsidRDefault="006D6550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1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Impr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ed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cla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ity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gr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mm</w:t>
            </w:r>
            <w:r w:rsidRPr="00A65408">
              <w:rPr>
                <w:rFonts w:ascii="Arial" w:hAnsi="Arial" w:cs="Arial"/>
              </w:rPr>
              <w:t>ar</w:t>
            </w:r>
          </w:p>
          <w:p w14:paraId="5013FC84" w14:textId="77777777" w:rsidR="000C02DA" w:rsidRPr="00A65408" w:rsidRDefault="006D6550">
            <w:pPr>
              <w:ind w:left="46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2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du</w:t>
            </w:r>
            <w:r w:rsidRPr="00A65408">
              <w:rPr>
                <w:rFonts w:ascii="Arial" w:hAnsi="Arial" w:cs="Arial"/>
              </w:rPr>
              <w:t>cti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etiti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  <w:spacing w:val="-1"/>
              </w:rPr>
              <w:t>h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ases</w:t>
            </w:r>
          </w:p>
          <w:p w14:paraId="29CB2135" w14:textId="77777777" w:rsidR="000C02DA" w:rsidRPr="00A65408" w:rsidRDefault="006D6550">
            <w:pPr>
              <w:spacing w:before="4" w:line="220" w:lineRule="exact"/>
              <w:ind w:left="823" w:right="79" w:hanging="360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3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C</w:t>
            </w:r>
            <w:r w:rsidRPr="00A65408">
              <w:rPr>
                <w:rFonts w:ascii="Arial" w:hAnsi="Arial" w:cs="Arial"/>
              </w:rPr>
              <w:t>lea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er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etw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</w:rPr>
              <w:t>en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2"/>
              </w:rPr>
              <w:t>r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itio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al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cie</w:t>
            </w:r>
            <w:r w:rsidRPr="00A65408">
              <w:rPr>
                <w:rFonts w:ascii="Arial" w:hAnsi="Arial" w:cs="Arial"/>
                <w:spacing w:val="2"/>
              </w:rPr>
              <w:t>n</w:t>
            </w:r>
            <w:r w:rsidRPr="00A65408">
              <w:rPr>
                <w:rFonts w:ascii="Arial" w:hAnsi="Arial" w:cs="Arial"/>
              </w:rPr>
              <w:t>tifi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 xml:space="preserve">ally 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ali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ated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ph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ical</w:t>
            </w:r>
            <w:r w:rsidRPr="00A65408">
              <w:rPr>
                <w:rFonts w:ascii="Arial" w:hAnsi="Arial" w:cs="Arial"/>
                <w:spacing w:val="-12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  <w:spacing w:val="-3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ce</w:t>
            </w:r>
          </w:p>
          <w:p w14:paraId="70C5AC24" w14:textId="77777777" w:rsidR="000C02DA" w:rsidRPr="00A65408" w:rsidRDefault="000C02DA">
            <w:pPr>
              <w:spacing w:before="8" w:line="220" w:lineRule="exact"/>
              <w:rPr>
                <w:rFonts w:ascii="Arial" w:hAnsi="Arial" w:cs="Arial"/>
              </w:rPr>
            </w:pPr>
          </w:p>
          <w:p w14:paraId="6A69E2A0" w14:textId="77777777" w:rsidR="000C02DA" w:rsidRPr="00A65408" w:rsidRDefault="006D6550">
            <w:pPr>
              <w:ind w:left="102" w:right="766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1"/>
              </w:rPr>
              <w:t>u</w:t>
            </w:r>
            <w:r w:rsidRPr="00A65408">
              <w:rPr>
                <w:rFonts w:ascii="Arial" w:hAnsi="Arial" w:cs="Arial"/>
                <w:b/>
                <w:spacing w:val="1"/>
              </w:rPr>
              <w:t>gg</w:t>
            </w:r>
            <w:r w:rsidRPr="00A65408">
              <w:rPr>
                <w:rFonts w:ascii="Arial" w:hAnsi="Arial" w:cs="Arial"/>
                <w:b/>
              </w:rPr>
              <w:t>esti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n:</w:t>
            </w:r>
            <w:r w:rsidRPr="00A6540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B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ie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ly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k</w:t>
            </w:r>
            <w:r w:rsidRPr="00A65408">
              <w:rPr>
                <w:rFonts w:ascii="Arial" w:hAnsi="Arial" w:cs="Arial"/>
              </w:rPr>
              <w:t>ey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  <w:spacing w:val="-1"/>
              </w:rPr>
              <w:t>h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ical</w:t>
            </w:r>
            <w:r w:rsidRPr="00A65408">
              <w:rPr>
                <w:rFonts w:ascii="Arial" w:hAnsi="Arial" w:cs="Arial"/>
                <w:spacing w:val="-12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 xml:space="preserve">ities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uppor</w:t>
            </w:r>
            <w:r w:rsidRPr="00A65408">
              <w:rPr>
                <w:rFonts w:ascii="Arial" w:hAnsi="Arial" w:cs="Arial"/>
              </w:rPr>
              <w:t>ted</w:t>
            </w:r>
            <w:r w:rsidRPr="00A65408">
              <w:rPr>
                <w:rFonts w:ascii="Arial" w:hAnsi="Arial" w:cs="Arial"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xp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tal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ud</w:t>
            </w:r>
            <w:r w:rsidRPr="00A65408">
              <w:rPr>
                <w:rFonts w:ascii="Arial" w:hAnsi="Arial" w:cs="Arial"/>
              </w:rPr>
              <w:t>ies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>d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ce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al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clai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81692" w14:textId="77777777" w:rsidR="000C02DA" w:rsidRPr="00A65408" w:rsidRDefault="008F11E1">
            <w:pPr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Corrected as suggested</w:t>
            </w:r>
          </w:p>
        </w:tc>
      </w:tr>
      <w:tr w:rsidR="000C02DA" w:rsidRPr="00A65408" w14:paraId="2F53C915" w14:textId="77777777">
        <w:trPr>
          <w:trHeight w:hRule="exact" w:val="162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AEF8C" w14:textId="77777777" w:rsidR="000C02DA" w:rsidRPr="00A65408" w:rsidRDefault="006D6550">
            <w:pPr>
              <w:spacing w:before="2" w:line="220" w:lineRule="exact"/>
              <w:ind w:left="463" w:right="162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  <w:spacing w:val="-1"/>
              </w:rPr>
              <w:t>I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-1"/>
              </w:rPr>
              <w:t>us</w:t>
            </w:r>
            <w:r w:rsidRPr="00A65408">
              <w:rPr>
                <w:rFonts w:ascii="Arial" w:hAnsi="Arial" w:cs="Arial"/>
                <w:b/>
              </w:rPr>
              <w:t>c</w:t>
            </w:r>
            <w:r w:rsidRPr="00A65408">
              <w:rPr>
                <w:rFonts w:ascii="Arial" w:hAnsi="Arial" w:cs="Arial"/>
                <w:b/>
                <w:spacing w:val="1"/>
              </w:rPr>
              <w:t>r</w:t>
            </w:r>
            <w:r w:rsidRPr="00A65408">
              <w:rPr>
                <w:rFonts w:ascii="Arial" w:hAnsi="Arial" w:cs="Arial"/>
                <w:b/>
              </w:rPr>
              <w:t>ipt</w:t>
            </w:r>
            <w:r w:rsidRPr="00A6540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  <w:spacing w:val="3"/>
              </w:rPr>
              <w:t>c</w:t>
            </w:r>
            <w:r w:rsidRPr="00A65408">
              <w:rPr>
                <w:rFonts w:ascii="Arial" w:hAnsi="Arial" w:cs="Arial"/>
                <w:b/>
              </w:rPr>
              <w:t>ientific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ll</w:t>
            </w:r>
            <w:r w:rsidRPr="00A65408">
              <w:rPr>
                <w:rFonts w:ascii="Arial" w:hAnsi="Arial" w:cs="Arial"/>
                <w:b/>
                <w:spacing w:val="1"/>
              </w:rPr>
              <w:t>y</w:t>
            </w:r>
            <w:r w:rsidRPr="00A65408">
              <w:rPr>
                <w:rFonts w:ascii="Arial" w:hAnsi="Arial" w:cs="Arial"/>
                <w:b/>
              </w:rPr>
              <w:t>, c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r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1"/>
              </w:rPr>
              <w:t>ct</w:t>
            </w:r>
            <w:r w:rsidRPr="00A65408">
              <w:rPr>
                <w:rFonts w:ascii="Arial" w:hAnsi="Arial" w:cs="Arial"/>
                <w:b/>
              </w:rPr>
              <w:t>?</w:t>
            </w:r>
            <w:r w:rsidRPr="00A65408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Ple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wri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her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4A753" w14:textId="77777777" w:rsidR="000C02DA" w:rsidRPr="00A65408" w:rsidRDefault="006D6550">
            <w:pPr>
              <w:ind w:left="102" w:right="455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ate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ial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llecti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ov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</w:rPr>
              <w:t>g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er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goo</w:t>
            </w:r>
            <w:r w:rsidRPr="00A65408">
              <w:rPr>
                <w:rFonts w:ascii="Arial" w:hAnsi="Arial" w:cs="Arial"/>
              </w:rPr>
              <w:t xml:space="preserve">d </w:t>
            </w:r>
            <w:r w:rsidRPr="00A65408">
              <w:rPr>
                <w:rFonts w:ascii="Arial" w:hAnsi="Arial" w:cs="Arial"/>
                <w:spacing w:val="1"/>
              </w:rPr>
              <w:t>fro</w:t>
            </w:r>
            <w:r w:rsidRPr="00A65408">
              <w:rPr>
                <w:rFonts w:ascii="Arial" w:hAnsi="Arial" w:cs="Arial"/>
              </w:rPr>
              <w:t>m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</w:rPr>
              <w:t xml:space="preserve">a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cie</w:t>
            </w:r>
            <w:r w:rsidRPr="00A65408">
              <w:rPr>
                <w:rFonts w:ascii="Arial" w:hAnsi="Arial" w:cs="Arial"/>
                <w:spacing w:val="2"/>
              </w:rPr>
              <w:t>n</w:t>
            </w:r>
            <w:r w:rsidRPr="00A65408">
              <w:rPr>
                <w:rFonts w:ascii="Arial" w:hAnsi="Arial" w:cs="Arial"/>
              </w:rPr>
              <w:t>tific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ta</w:t>
            </w:r>
            <w:r w:rsidRPr="00A65408">
              <w:rPr>
                <w:rFonts w:ascii="Arial" w:hAnsi="Arial" w:cs="Arial"/>
                <w:spacing w:val="1"/>
              </w:rPr>
              <w:t>nd</w:t>
            </w:r>
            <w:r w:rsidRPr="00A65408">
              <w:rPr>
                <w:rFonts w:ascii="Arial" w:hAnsi="Arial" w:cs="Arial"/>
                <w:spacing w:val="-1"/>
              </w:rPr>
              <w:t>p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t.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I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mo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ase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ph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  <w:spacing w:val="-1"/>
              </w:rPr>
              <w:t>g</w:t>
            </w:r>
            <w:r w:rsidRPr="00A65408">
              <w:rPr>
                <w:rFonts w:ascii="Arial" w:hAnsi="Arial" w:cs="Arial"/>
              </w:rPr>
              <w:t>ical clai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ck</w:t>
            </w:r>
            <w:r w:rsidRPr="00A65408">
              <w:rPr>
                <w:rFonts w:ascii="Arial" w:hAnsi="Arial" w:cs="Arial"/>
              </w:rPr>
              <w:t>ed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p</w:t>
            </w:r>
            <w:r w:rsidRPr="00A65408">
              <w:rPr>
                <w:rFonts w:ascii="Arial" w:hAnsi="Arial" w:cs="Arial"/>
                <w:spacing w:val="-1"/>
              </w:rPr>
              <w:t xml:space="preserve"> b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ele</w:t>
            </w:r>
            <w:r w:rsidRPr="00A65408">
              <w:rPr>
                <w:rFonts w:ascii="Arial" w:hAnsi="Arial" w:cs="Arial"/>
                <w:spacing w:val="-1"/>
              </w:rPr>
              <w:t>v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lite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at</w:t>
            </w:r>
            <w:r w:rsidRPr="00A65408">
              <w:rPr>
                <w:rFonts w:ascii="Arial" w:hAnsi="Arial" w:cs="Arial"/>
                <w:spacing w:val="1"/>
              </w:rPr>
              <w:t>ur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our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.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T</w:t>
            </w:r>
            <w:r w:rsidRPr="00A65408">
              <w:rPr>
                <w:rFonts w:ascii="Arial" w:hAnsi="Arial" w:cs="Arial"/>
              </w:rPr>
              <w:t>o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>v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</w:t>
            </w:r>
          </w:p>
          <w:p w14:paraId="2793F059" w14:textId="77777777" w:rsidR="000C02DA" w:rsidRPr="00A65408" w:rsidRDefault="006D6550">
            <w:pPr>
              <w:ind w:left="102" w:right="235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ov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te</w:t>
            </w: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  <w:spacing w:val="1"/>
              </w:rPr>
              <w:t>pr</w:t>
            </w:r>
            <w:r w:rsidRPr="00A65408">
              <w:rPr>
                <w:rFonts w:ascii="Arial" w:hAnsi="Arial" w:cs="Arial"/>
              </w:rPr>
              <w:t>etati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-14"/>
              </w:rPr>
              <w:t xml:space="preserve"> </w:t>
            </w:r>
            <w:r w:rsidRPr="00A65408">
              <w:rPr>
                <w:rFonts w:ascii="Arial" w:hAnsi="Arial" w:cs="Arial"/>
              </w:rPr>
              <w:t>it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mp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3"/>
              </w:rPr>
              <w:t>t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>to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if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tiate</w:t>
            </w:r>
            <w:r w:rsidRPr="00A65408">
              <w:rPr>
                <w:rFonts w:ascii="Arial" w:hAnsi="Arial" w:cs="Arial"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mp</w:t>
            </w:r>
            <w:r w:rsidRPr="00A65408">
              <w:rPr>
                <w:rFonts w:ascii="Arial" w:hAnsi="Arial" w:cs="Arial"/>
              </w:rPr>
              <w:t>irically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prov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</w:rPr>
              <w:t xml:space="preserve">n 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ata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fro</w:t>
            </w:r>
            <w:r w:rsidRPr="00A65408">
              <w:rPr>
                <w:rFonts w:ascii="Arial" w:hAnsi="Arial" w:cs="Arial"/>
              </w:rPr>
              <w:t>m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om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al</w:t>
            </w:r>
            <w:r w:rsidRPr="00A65408">
              <w:rPr>
                <w:rFonts w:ascii="Arial" w:hAnsi="Arial" w:cs="Arial"/>
                <w:spacing w:val="-12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elie</w:t>
            </w:r>
            <w:r w:rsidRPr="00A65408">
              <w:rPr>
                <w:rFonts w:ascii="Arial" w:hAnsi="Arial" w:cs="Arial"/>
                <w:spacing w:val="5"/>
              </w:rPr>
              <w:t>f</w:t>
            </w:r>
            <w:r w:rsidRPr="00A65408">
              <w:rPr>
                <w:rFonts w:ascii="Arial" w:hAnsi="Arial" w:cs="Arial"/>
                <w:spacing w:val="-2"/>
              </w:rPr>
              <w:t>-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ased</w:t>
            </w:r>
            <w:r w:rsidRPr="00A65408">
              <w:rPr>
                <w:rFonts w:ascii="Arial" w:hAnsi="Arial" w:cs="Arial"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tate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.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>To 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a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cie</w:t>
            </w:r>
            <w:r w:rsidRPr="00A65408">
              <w:rPr>
                <w:rFonts w:ascii="Arial" w:hAnsi="Arial" w:cs="Arial"/>
                <w:spacing w:val="2"/>
              </w:rPr>
              <w:t>n</w:t>
            </w:r>
            <w:r w:rsidRPr="00A65408">
              <w:rPr>
                <w:rFonts w:ascii="Arial" w:hAnsi="Arial" w:cs="Arial"/>
              </w:rPr>
              <w:t>tific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gor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  <w:spacing w:val="-3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no</w:t>
            </w:r>
            <w:r w:rsidRPr="00A65408">
              <w:rPr>
                <w:rFonts w:ascii="Arial" w:hAnsi="Arial" w:cs="Arial"/>
              </w:rPr>
              <w:t>r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rror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in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form</w:t>
            </w:r>
            <w:r w:rsidRPr="00A65408">
              <w:rPr>
                <w:rFonts w:ascii="Arial" w:hAnsi="Arial" w:cs="Arial"/>
              </w:rPr>
              <w:t>atti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ata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</w:rPr>
              <w:t>tit</w:t>
            </w:r>
            <w:r w:rsidRPr="00A65408">
              <w:rPr>
                <w:rFonts w:ascii="Arial" w:hAnsi="Arial" w:cs="Arial"/>
                <w:spacing w:val="-1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, 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bo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2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ical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nom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clat</w:t>
            </w:r>
            <w:r w:rsidRPr="00A65408">
              <w:rPr>
                <w:rFonts w:ascii="Arial" w:hAnsi="Arial" w:cs="Arial"/>
                <w:spacing w:val="2"/>
              </w:rPr>
              <w:t>u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sh</w:t>
            </w:r>
            <w:r w:rsidRPr="00A65408">
              <w:rPr>
                <w:rFonts w:ascii="Arial" w:hAnsi="Arial" w:cs="Arial"/>
                <w:spacing w:val="1"/>
              </w:rPr>
              <w:t>ou</w:t>
            </w:r>
            <w:r w:rsidRPr="00A65408">
              <w:rPr>
                <w:rFonts w:ascii="Arial" w:hAnsi="Arial" w:cs="Arial"/>
              </w:rPr>
              <w:t>ld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x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84DF6" w14:textId="77777777" w:rsidR="000C02DA" w:rsidRPr="00A65408" w:rsidRDefault="008F11E1">
            <w:pPr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OK</w:t>
            </w:r>
          </w:p>
        </w:tc>
      </w:tr>
      <w:tr w:rsidR="000C02DA" w:rsidRPr="00A65408" w14:paraId="216D63DA" w14:textId="77777777">
        <w:trPr>
          <w:trHeight w:hRule="exact" w:val="2540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60811" w14:textId="77777777" w:rsidR="000C02DA" w:rsidRPr="00A65408" w:rsidRDefault="006D6550">
            <w:pPr>
              <w:ind w:left="463" w:right="426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Are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ef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1"/>
              </w:rPr>
              <w:t>r</w:t>
            </w:r>
            <w:r w:rsidRPr="00A65408">
              <w:rPr>
                <w:rFonts w:ascii="Arial" w:hAnsi="Arial" w:cs="Arial"/>
                <w:b/>
              </w:rPr>
              <w:t>enc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uf</w:t>
            </w:r>
            <w:r w:rsidRPr="00A65408">
              <w:rPr>
                <w:rFonts w:ascii="Arial" w:hAnsi="Arial" w:cs="Arial"/>
                <w:b/>
                <w:spacing w:val="1"/>
              </w:rPr>
              <w:t>f</w:t>
            </w:r>
            <w:r w:rsidRPr="00A65408">
              <w:rPr>
                <w:rFonts w:ascii="Arial" w:hAnsi="Arial" w:cs="Arial"/>
                <w:b/>
              </w:rPr>
              <w:t xml:space="preserve">icient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nd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c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</w:rPr>
              <w:t>nt?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I</w:t>
            </w:r>
            <w:r w:rsidRPr="00A65408">
              <w:rPr>
                <w:rFonts w:ascii="Arial" w:hAnsi="Arial" w:cs="Arial"/>
                <w:b/>
              </w:rPr>
              <w:t xml:space="preserve">f </w:t>
            </w:r>
            <w:r w:rsidRPr="00A65408">
              <w:rPr>
                <w:rFonts w:ascii="Arial" w:hAnsi="Arial" w:cs="Arial"/>
                <w:b/>
                <w:spacing w:val="1"/>
              </w:rPr>
              <w:t>yo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h</w:t>
            </w:r>
            <w:r w:rsidRPr="00A65408">
              <w:rPr>
                <w:rFonts w:ascii="Arial" w:hAnsi="Arial" w:cs="Arial"/>
                <w:b/>
                <w:spacing w:val="1"/>
              </w:rPr>
              <w:t>av</w:t>
            </w:r>
            <w:r w:rsidRPr="00A65408">
              <w:rPr>
                <w:rFonts w:ascii="Arial" w:hAnsi="Arial" w:cs="Arial"/>
                <w:b/>
              </w:rPr>
              <w:t xml:space="preserve">e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1"/>
              </w:rPr>
              <w:t>gg</w:t>
            </w:r>
            <w:r w:rsidRPr="00A65408">
              <w:rPr>
                <w:rFonts w:ascii="Arial" w:hAnsi="Arial" w:cs="Arial"/>
                <w:b/>
              </w:rPr>
              <w:t>esti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ns</w:t>
            </w:r>
            <w:r w:rsidRPr="00A65408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f</w:t>
            </w:r>
            <w:r w:rsidRPr="00A6540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d</w:t>
            </w:r>
            <w:r w:rsidRPr="00A65408">
              <w:rPr>
                <w:rFonts w:ascii="Arial" w:hAnsi="Arial" w:cs="Arial"/>
                <w:b/>
                <w:spacing w:val="-1"/>
              </w:rPr>
              <w:t>d</w:t>
            </w:r>
            <w:r w:rsidRPr="00A65408">
              <w:rPr>
                <w:rFonts w:ascii="Arial" w:hAnsi="Arial" w:cs="Arial"/>
                <w:b/>
              </w:rPr>
              <w:t>iti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l</w:t>
            </w:r>
          </w:p>
          <w:p w14:paraId="4B803B0F" w14:textId="77777777" w:rsidR="000C02DA" w:rsidRPr="00A65408" w:rsidRDefault="006D6550">
            <w:pPr>
              <w:spacing w:before="1"/>
              <w:ind w:left="463" w:right="96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ef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1"/>
              </w:rPr>
              <w:t>r</w:t>
            </w:r>
            <w:r w:rsidRPr="00A65408">
              <w:rPr>
                <w:rFonts w:ascii="Arial" w:hAnsi="Arial" w:cs="Arial"/>
                <w:b/>
              </w:rPr>
              <w:t>enc</w:t>
            </w:r>
            <w:r w:rsidRPr="00A65408">
              <w:rPr>
                <w:rFonts w:ascii="Arial" w:hAnsi="Arial" w:cs="Arial"/>
                <w:b/>
                <w:spacing w:val="1"/>
              </w:rPr>
              <w:t>e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,</w:t>
            </w:r>
            <w:r w:rsidRPr="00A65408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ple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e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</w:rPr>
              <w:t>en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hem in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ev</w:t>
            </w:r>
            <w:r w:rsidRPr="00A65408">
              <w:rPr>
                <w:rFonts w:ascii="Arial" w:hAnsi="Arial" w:cs="Arial"/>
                <w:b/>
              </w:rPr>
              <w:t>iew</w:t>
            </w:r>
            <w:r w:rsidRPr="00A65408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fo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681D9" w14:textId="77777777" w:rsidR="000C02DA" w:rsidRPr="00A65408" w:rsidRDefault="006D6550">
            <w:pPr>
              <w:ind w:left="102" w:right="175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Ind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ed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 xml:space="preserve">a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gn</w:t>
            </w:r>
            <w:r w:rsidRPr="00A65408">
              <w:rPr>
                <w:rFonts w:ascii="Arial" w:hAnsi="Arial" w:cs="Arial"/>
              </w:rPr>
              <w:t>ifica</w:t>
            </w:r>
            <w:r w:rsidRPr="00A65408">
              <w:rPr>
                <w:rFonts w:ascii="Arial" w:hAnsi="Arial" w:cs="Arial"/>
                <w:spacing w:val="2"/>
              </w:rPr>
              <w:t>n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umb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</w:rPr>
              <w:t>r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cl</w:t>
            </w:r>
            <w:r w:rsidRPr="00A65408">
              <w:rPr>
                <w:rFonts w:ascii="Arial" w:hAnsi="Arial" w:cs="Arial"/>
                <w:spacing w:val="1"/>
              </w:rPr>
              <w:t>ud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</w:rPr>
              <w:t>g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w w:val="99"/>
              </w:rPr>
              <w:t>c</w:t>
            </w:r>
            <w:r w:rsidRPr="00A65408">
              <w:rPr>
                <w:rFonts w:ascii="Arial" w:hAnsi="Arial" w:cs="Arial"/>
                <w:spacing w:val="1"/>
                <w:w w:val="99"/>
              </w:rPr>
              <w:t>u</w:t>
            </w:r>
            <w:r w:rsidRPr="00A65408">
              <w:rPr>
                <w:rFonts w:ascii="Arial" w:hAnsi="Arial" w:cs="Arial"/>
                <w:spacing w:val="-2"/>
                <w:w w:val="99"/>
              </w:rPr>
              <w:t>r</w:t>
            </w:r>
            <w:r w:rsidRPr="00A65408">
              <w:rPr>
                <w:rFonts w:ascii="Arial" w:hAnsi="Arial" w:cs="Arial"/>
                <w:spacing w:val="1"/>
                <w:w w:val="99"/>
              </w:rPr>
              <w:t>r</w:t>
            </w:r>
            <w:r w:rsidRPr="00A65408">
              <w:rPr>
                <w:rFonts w:ascii="Arial" w:hAnsi="Arial" w:cs="Arial"/>
                <w:w w:val="99"/>
              </w:rPr>
              <w:t>e</w:t>
            </w:r>
            <w:r w:rsidRPr="00A65408">
              <w:rPr>
                <w:rFonts w:ascii="Arial" w:hAnsi="Arial" w:cs="Arial"/>
                <w:spacing w:val="1"/>
                <w:w w:val="99"/>
              </w:rPr>
              <w:t>n</w:t>
            </w:r>
            <w:r w:rsidRPr="00A65408">
              <w:rPr>
                <w:rFonts w:ascii="Arial" w:hAnsi="Arial" w:cs="Arial"/>
                <w:w w:val="99"/>
              </w:rPr>
              <w:t xml:space="preserve">t </w:t>
            </w:r>
            <w:r w:rsidRPr="00A65408">
              <w:rPr>
                <w:rFonts w:ascii="Arial" w:hAnsi="Arial" w:cs="Arial"/>
                <w:spacing w:val="1"/>
                <w:w w:val="99"/>
              </w:rPr>
              <w:t>r</w:t>
            </w:r>
            <w:r w:rsidRPr="00A65408">
              <w:rPr>
                <w:rFonts w:ascii="Arial" w:hAnsi="Arial" w:cs="Arial"/>
                <w:w w:val="99"/>
              </w:rPr>
              <w:t>esea</w:t>
            </w:r>
            <w:r w:rsidRPr="00A65408">
              <w:rPr>
                <w:rFonts w:ascii="Arial" w:hAnsi="Arial" w:cs="Arial"/>
                <w:spacing w:val="1"/>
                <w:w w:val="99"/>
              </w:rPr>
              <w:t>r</w:t>
            </w:r>
            <w:r w:rsidRPr="00A65408">
              <w:rPr>
                <w:rFonts w:ascii="Arial" w:hAnsi="Arial" w:cs="Arial"/>
                <w:w w:val="99"/>
              </w:rPr>
              <w:t>c</w:t>
            </w:r>
            <w:r w:rsidRPr="00A65408">
              <w:rPr>
                <w:rFonts w:ascii="Arial" w:hAnsi="Arial" w:cs="Arial"/>
                <w:spacing w:val="1"/>
                <w:w w:val="99"/>
              </w:rPr>
              <w:t>h</w:t>
            </w:r>
            <w:r w:rsidRPr="00A65408">
              <w:rPr>
                <w:rFonts w:ascii="Arial" w:hAnsi="Arial" w:cs="Arial"/>
                <w:w w:val="99"/>
              </w:rPr>
              <w:t>,</w:t>
            </w:r>
            <w:r w:rsidRPr="00A65408">
              <w:rPr>
                <w:rFonts w:ascii="Arial" w:hAnsi="Arial" w:cs="Arial"/>
                <w:spacing w:val="1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-2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ud</w:t>
            </w:r>
            <w:r w:rsidRPr="00A65408">
              <w:rPr>
                <w:rFonts w:ascii="Arial" w:hAnsi="Arial" w:cs="Arial"/>
              </w:rPr>
              <w:t>ed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-3"/>
              </w:rPr>
              <w:t>i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b</w:t>
            </w:r>
            <w:r w:rsidRPr="00A65408">
              <w:rPr>
                <w:rFonts w:ascii="Arial" w:hAnsi="Arial" w:cs="Arial"/>
                <w:spacing w:val="1"/>
              </w:rPr>
              <w:t>ook</w:t>
            </w:r>
            <w:r w:rsidRPr="00A65408">
              <w:rPr>
                <w:rFonts w:ascii="Arial" w:hAnsi="Arial" w:cs="Arial"/>
              </w:rPr>
              <w:t>.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aj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ity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-3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  <w:spacing w:val="-2"/>
              </w:rPr>
              <w:t>er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 xml:space="preserve">e 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a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ter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</w:rPr>
              <w:t>w's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2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t.</w:t>
            </w:r>
          </w:p>
          <w:p w14:paraId="24901BAE" w14:textId="77777777" w:rsidR="000C02DA" w:rsidRPr="00A65408" w:rsidRDefault="000C02DA">
            <w:pPr>
              <w:spacing w:before="11" w:line="220" w:lineRule="exact"/>
              <w:rPr>
                <w:rFonts w:ascii="Arial" w:hAnsi="Arial" w:cs="Arial"/>
              </w:rPr>
            </w:pPr>
          </w:p>
          <w:p w14:paraId="47829E61" w14:textId="77777777" w:rsidR="000C02DA" w:rsidRPr="00A65408" w:rsidRDefault="006D6550">
            <w:pPr>
              <w:ind w:left="102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1"/>
              </w:rPr>
              <w:t>u</w:t>
            </w:r>
            <w:r w:rsidRPr="00A65408">
              <w:rPr>
                <w:rFonts w:ascii="Arial" w:hAnsi="Arial" w:cs="Arial"/>
                <w:b/>
                <w:spacing w:val="1"/>
              </w:rPr>
              <w:t>gg</w:t>
            </w:r>
            <w:r w:rsidRPr="00A65408">
              <w:rPr>
                <w:rFonts w:ascii="Arial" w:hAnsi="Arial" w:cs="Arial"/>
                <w:b/>
              </w:rPr>
              <w:t>esti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n:</w:t>
            </w:r>
          </w:p>
          <w:p w14:paraId="7902C39B" w14:textId="77777777" w:rsidR="000C02DA" w:rsidRPr="00A65408" w:rsidRDefault="006D6550">
            <w:pPr>
              <w:ind w:left="46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1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</w:rPr>
              <w:t>M</w:t>
            </w:r>
            <w:r w:rsidRPr="00A65408">
              <w:rPr>
                <w:rFonts w:ascii="Arial" w:hAnsi="Arial" w:cs="Arial"/>
                <w:spacing w:val="1"/>
              </w:rPr>
              <w:t>ak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ur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citati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form</w:t>
            </w:r>
            <w:r w:rsidRPr="00A65408">
              <w:rPr>
                <w:rFonts w:ascii="Arial" w:hAnsi="Arial" w:cs="Arial"/>
              </w:rPr>
              <w:t>at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t.</w:t>
            </w:r>
          </w:p>
          <w:p w14:paraId="7A16FF60" w14:textId="77777777" w:rsidR="000C02DA" w:rsidRPr="00A65408" w:rsidRDefault="006D6550">
            <w:pPr>
              <w:spacing w:before="4" w:line="220" w:lineRule="exact"/>
              <w:ind w:left="823" w:right="82" w:hanging="360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2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W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en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a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le,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r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lace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</w:rPr>
              <w:t xml:space="preserve">a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ew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ou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ated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 xml:space="preserve">with </w:t>
            </w:r>
            <w:r w:rsidRPr="00A65408">
              <w:rPr>
                <w:rFonts w:ascii="Arial" w:hAnsi="Arial" w:cs="Arial"/>
                <w:spacing w:val="1"/>
              </w:rPr>
              <w:t>mor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t,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g</w:t>
            </w:r>
            <w:r w:rsidRPr="00A65408">
              <w:rPr>
                <w:rFonts w:ascii="Arial" w:hAnsi="Arial" w:cs="Arial"/>
                <w:spacing w:val="3"/>
              </w:rPr>
              <w:t>h</w:t>
            </w:r>
            <w:r w:rsidRPr="00A65408">
              <w:rPr>
                <w:rFonts w:ascii="Arial" w:hAnsi="Arial" w:cs="Arial"/>
                <w:spacing w:val="1"/>
              </w:rPr>
              <w:t>-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mp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proofErr w:type="spellStart"/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3"/>
              </w:rPr>
              <w:t>h</w:t>
            </w:r>
            <w:r w:rsidRPr="00A65408">
              <w:rPr>
                <w:rFonts w:ascii="Arial" w:hAnsi="Arial" w:cs="Arial"/>
                <w:spacing w:val="-1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k</w:t>
            </w:r>
            <w:proofErr w:type="spellEnd"/>
            <w:r w:rsidRPr="00A65408">
              <w:rPr>
                <w:rFonts w:ascii="Arial" w:hAnsi="Arial" w:cs="Arial"/>
                <w:spacing w:val="-11"/>
              </w:rPr>
              <w:t xml:space="preserve"> </w:t>
            </w:r>
            <w:r w:rsidRPr="00A65408">
              <w:rPr>
                <w:rFonts w:ascii="Arial" w:hAnsi="Arial" w:cs="Arial"/>
              </w:rPr>
              <w:t>as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bou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3"/>
              </w:rPr>
              <w:t>I</w:t>
            </w:r>
            <w:r w:rsidRPr="00A65408">
              <w:rPr>
                <w:rFonts w:ascii="Arial" w:hAnsi="Arial" w:cs="Arial"/>
              </w:rPr>
              <w:t>.</w:t>
            </w:r>
          </w:p>
          <w:p w14:paraId="5F4FFFA2" w14:textId="77777777" w:rsidR="000C02DA" w:rsidRPr="00A65408" w:rsidRDefault="006D6550">
            <w:pPr>
              <w:spacing w:line="220" w:lineRule="exact"/>
              <w:ind w:left="823" w:right="217" w:hanging="360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3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</w:rPr>
              <w:t>U</w:t>
            </w:r>
            <w:r w:rsidRPr="00A65408">
              <w:rPr>
                <w:rFonts w:ascii="Arial" w:hAnsi="Arial" w:cs="Arial"/>
                <w:spacing w:val="-1"/>
              </w:rPr>
              <w:t>C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2"/>
              </w:rPr>
              <w:t>a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w</w:t>
            </w:r>
            <w:r w:rsidRPr="00A65408">
              <w:rPr>
                <w:rFonts w:ascii="Arial" w:hAnsi="Arial" w:cs="Arial"/>
                <w:spacing w:val="1"/>
              </w:rPr>
              <w:t>or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wi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p</w:t>
            </w:r>
            <w:r w:rsidRPr="00A65408">
              <w:rPr>
                <w:rFonts w:ascii="Arial" w:hAnsi="Arial" w:cs="Arial"/>
                <w:spacing w:val="-2"/>
              </w:rPr>
              <w:t>r</w:t>
            </w:r>
            <w:r w:rsidRPr="00A65408">
              <w:rPr>
                <w:rFonts w:ascii="Arial" w:hAnsi="Arial" w:cs="Arial"/>
                <w:spacing w:val="1"/>
              </w:rPr>
              <w:t>odu</w:t>
            </w:r>
            <w:r w:rsidRPr="00A65408">
              <w:rPr>
                <w:rFonts w:ascii="Arial" w:hAnsi="Arial" w:cs="Arial"/>
              </w:rPr>
              <w:t>cti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  <w:spacing w:val="-1"/>
              </w:rPr>
              <w:t>u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with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elia</w:t>
            </w:r>
            <w:r w:rsidRPr="00A65408">
              <w:rPr>
                <w:rFonts w:ascii="Arial" w:hAnsi="Arial" w:cs="Arial"/>
                <w:spacing w:val="2"/>
              </w:rPr>
              <w:t>b</w:t>
            </w:r>
            <w:r w:rsidRPr="00A65408">
              <w:rPr>
                <w:rFonts w:ascii="Arial" w:hAnsi="Arial" w:cs="Arial"/>
              </w:rPr>
              <w:t xml:space="preserve">le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our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ECA23" w14:textId="77777777" w:rsidR="000C02DA" w:rsidRPr="00A65408" w:rsidRDefault="008F11E1" w:rsidP="008F11E1">
            <w:pPr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T</w:t>
            </w:r>
            <w:r w:rsidR="003C735D" w:rsidRPr="00A65408">
              <w:rPr>
                <w:rFonts w:ascii="Arial" w:hAnsi="Arial" w:cs="Arial"/>
              </w:rPr>
              <w:t xml:space="preserve">he necessary corrections as suggested </w:t>
            </w:r>
            <w:r w:rsidRPr="00A65408">
              <w:rPr>
                <w:rFonts w:ascii="Arial" w:hAnsi="Arial" w:cs="Arial"/>
              </w:rPr>
              <w:t>were done.</w:t>
            </w:r>
          </w:p>
        </w:tc>
      </w:tr>
    </w:tbl>
    <w:p w14:paraId="7C9C7271" w14:textId="77777777" w:rsidR="000C02DA" w:rsidRPr="00A65408" w:rsidRDefault="000C02DA">
      <w:pPr>
        <w:rPr>
          <w:rFonts w:ascii="Arial" w:hAnsi="Arial" w:cs="Arial"/>
        </w:rPr>
        <w:sectPr w:rsidR="000C02DA" w:rsidRPr="00A65408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18DF477F" w14:textId="77777777" w:rsidR="000C02DA" w:rsidRPr="00A65408" w:rsidRDefault="000C02DA">
      <w:pPr>
        <w:spacing w:before="6" w:line="100" w:lineRule="exact"/>
        <w:rPr>
          <w:rFonts w:ascii="Arial" w:hAnsi="Arial" w:cs="Arial"/>
        </w:rPr>
      </w:pPr>
    </w:p>
    <w:p w14:paraId="48C6A316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076B5591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p w14:paraId="3BBE5599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0C02DA" w:rsidRPr="00A65408" w14:paraId="1187FD91" w14:textId="77777777">
        <w:trPr>
          <w:trHeight w:hRule="exact" w:val="2312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691B9" w14:textId="77777777" w:rsidR="000C02DA" w:rsidRPr="00A65408" w:rsidRDefault="006D6550">
            <w:pPr>
              <w:spacing w:before="2" w:line="220" w:lineRule="exact"/>
              <w:ind w:left="463" w:right="189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  <w:spacing w:val="-1"/>
              </w:rPr>
              <w:t>I</w:t>
            </w:r>
            <w:r w:rsidRPr="00A65408">
              <w:rPr>
                <w:rFonts w:ascii="Arial" w:hAnsi="Arial" w:cs="Arial"/>
                <w:b/>
              </w:rPr>
              <w:t>s</w:t>
            </w:r>
            <w:r w:rsidRPr="00A6540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l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1"/>
              </w:rPr>
              <w:t>g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1"/>
              </w:rPr>
              <w:t>ag</w:t>
            </w:r>
            <w:r w:rsidRPr="00A65408">
              <w:rPr>
                <w:rFonts w:ascii="Arial" w:hAnsi="Arial" w:cs="Arial"/>
                <w:b/>
              </w:rPr>
              <w:t>e/</w:t>
            </w:r>
            <w:r w:rsidRPr="00A65408">
              <w:rPr>
                <w:rFonts w:ascii="Arial" w:hAnsi="Arial" w:cs="Arial"/>
                <w:b/>
                <w:spacing w:val="-1"/>
              </w:rPr>
              <w:t>E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1"/>
              </w:rPr>
              <w:t>g</w:t>
            </w:r>
            <w:r w:rsidRPr="00A65408">
              <w:rPr>
                <w:rFonts w:ascii="Arial" w:hAnsi="Arial" w:cs="Arial"/>
                <w:b/>
              </w:rPr>
              <w:t>l</w:t>
            </w:r>
            <w:r w:rsidRPr="00A65408">
              <w:rPr>
                <w:rFonts w:ascii="Arial" w:hAnsi="Arial" w:cs="Arial"/>
                <w:b/>
                <w:spacing w:val="2"/>
              </w:rPr>
              <w:t>i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h</w:t>
            </w:r>
            <w:r w:rsidRPr="00A65408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2"/>
              </w:rPr>
              <w:t>q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 xml:space="preserve">lity 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f</w:t>
            </w:r>
            <w:r w:rsidRPr="00A6540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he</w:t>
            </w:r>
            <w:r w:rsidRPr="00A65408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r</w:t>
            </w:r>
            <w:r w:rsidRPr="00A65408">
              <w:rPr>
                <w:rFonts w:ascii="Arial" w:hAnsi="Arial" w:cs="Arial"/>
                <w:b/>
                <w:spacing w:val="1"/>
              </w:rPr>
              <w:t>t</w:t>
            </w:r>
            <w:r w:rsidRPr="00A65408">
              <w:rPr>
                <w:rFonts w:ascii="Arial" w:hAnsi="Arial" w:cs="Arial"/>
                <w:b/>
              </w:rPr>
              <w:t>icle</w:t>
            </w:r>
            <w:r w:rsidRPr="00A65408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uit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ble</w:t>
            </w:r>
            <w:r w:rsidRPr="00A6540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b/>
                <w:spacing w:val="1"/>
              </w:rPr>
              <w:t>fo</w:t>
            </w:r>
            <w:r w:rsidRPr="00A65408">
              <w:rPr>
                <w:rFonts w:ascii="Arial" w:hAnsi="Arial" w:cs="Arial"/>
                <w:b/>
              </w:rPr>
              <w:t xml:space="preserve">r 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ch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l</w:t>
            </w:r>
            <w:r w:rsidRPr="00A65408">
              <w:rPr>
                <w:rFonts w:ascii="Arial" w:hAnsi="Arial" w:cs="Arial"/>
                <w:b/>
                <w:spacing w:val="1"/>
              </w:rPr>
              <w:t>a</w:t>
            </w:r>
            <w:r w:rsidRPr="00A65408">
              <w:rPr>
                <w:rFonts w:ascii="Arial" w:hAnsi="Arial" w:cs="Arial"/>
                <w:b/>
              </w:rPr>
              <w:t>rly</w:t>
            </w:r>
            <w:r w:rsidRPr="00A65408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b/>
              </w:rPr>
              <w:t>c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m</w:t>
            </w:r>
            <w:r w:rsidRPr="00A65408">
              <w:rPr>
                <w:rFonts w:ascii="Arial" w:hAnsi="Arial" w:cs="Arial"/>
                <w:b/>
                <w:spacing w:val="2"/>
              </w:rPr>
              <w:t>m</w:t>
            </w:r>
            <w:r w:rsidRPr="00A65408">
              <w:rPr>
                <w:rFonts w:ascii="Arial" w:hAnsi="Arial" w:cs="Arial"/>
                <w:b/>
              </w:rPr>
              <w:t>u</w:t>
            </w:r>
            <w:r w:rsidRPr="00A65408">
              <w:rPr>
                <w:rFonts w:ascii="Arial" w:hAnsi="Arial" w:cs="Arial"/>
                <w:b/>
                <w:spacing w:val="-1"/>
              </w:rPr>
              <w:t>n</w:t>
            </w:r>
            <w:r w:rsidRPr="00A65408">
              <w:rPr>
                <w:rFonts w:ascii="Arial" w:hAnsi="Arial" w:cs="Arial"/>
                <w:b/>
              </w:rPr>
              <w:t>ic</w:t>
            </w:r>
            <w:r w:rsidRPr="00A65408">
              <w:rPr>
                <w:rFonts w:ascii="Arial" w:hAnsi="Arial" w:cs="Arial"/>
                <w:b/>
                <w:spacing w:val="1"/>
              </w:rPr>
              <w:t>at</w:t>
            </w:r>
            <w:r w:rsidRPr="00A65408">
              <w:rPr>
                <w:rFonts w:ascii="Arial" w:hAnsi="Arial" w:cs="Arial"/>
                <w:b/>
              </w:rPr>
              <w:t>i</w:t>
            </w:r>
            <w:r w:rsidRPr="00A65408">
              <w:rPr>
                <w:rFonts w:ascii="Arial" w:hAnsi="Arial" w:cs="Arial"/>
                <w:b/>
                <w:spacing w:val="1"/>
              </w:rPr>
              <w:t>o</w:t>
            </w:r>
            <w:r w:rsidRPr="00A65408">
              <w:rPr>
                <w:rFonts w:ascii="Arial" w:hAnsi="Arial" w:cs="Arial"/>
                <w:b/>
              </w:rPr>
              <w:t>n</w:t>
            </w:r>
            <w:r w:rsidRPr="00A65408">
              <w:rPr>
                <w:rFonts w:ascii="Arial" w:hAnsi="Arial" w:cs="Arial"/>
                <w:b/>
                <w:spacing w:val="-1"/>
              </w:rPr>
              <w:t>s</w:t>
            </w:r>
            <w:r w:rsidRPr="00A65408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11018" w14:textId="77777777" w:rsidR="000C02DA" w:rsidRPr="00A65408" w:rsidRDefault="006D6550">
            <w:pPr>
              <w:spacing w:before="2" w:line="220" w:lineRule="exact"/>
              <w:ind w:left="102" w:right="506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Alt</w:t>
            </w:r>
            <w:r w:rsidRPr="00A65408">
              <w:rPr>
                <w:rFonts w:ascii="Arial" w:hAnsi="Arial" w:cs="Arial"/>
                <w:spacing w:val="1"/>
              </w:rPr>
              <w:t>houg</w:t>
            </w:r>
            <w:r w:rsidRPr="00A65408">
              <w:rPr>
                <w:rFonts w:ascii="Arial" w:hAnsi="Arial" w:cs="Arial"/>
              </w:rPr>
              <w:t>h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ng</w:t>
            </w:r>
            <w:r w:rsidRPr="00A65408">
              <w:rPr>
                <w:rFonts w:ascii="Arial" w:hAnsi="Arial" w:cs="Arial"/>
              </w:rPr>
              <w:t>li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h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ed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ub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tial</w:t>
            </w:r>
            <w:r w:rsidRPr="00A65408">
              <w:rPr>
                <w:rFonts w:ascii="Arial" w:hAnsi="Arial" w:cs="Arial"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gr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mm</w:t>
            </w:r>
            <w:r w:rsidRPr="00A65408">
              <w:rPr>
                <w:rFonts w:ascii="Arial" w:hAnsi="Arial" w:cs="Arial"/>
              </w:rPr>
              <w:t>atic</w:t>
            </w:r>
            <w:r w:rsidRPr="00A65408">
              <w:rPr>
                <w:rFonts w:ascii="Arial" w:hAnsi="Arial" w:cs="Arial"/>
                <w:spacing w:val="1"/>
              </w:rPr>
              <w:t>a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an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y</w:t>
            </w:r>
            <w:r w:rsidRPr="00A65408">
              <w:rPr>
                <w:rFonts w:ascii="Arial" w:hAnsi="Arial" w:cs="Arial"/>
                <w:spacing w:val="-3"/>
              </w:rPr>
              <w:t>l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tic c</w:t>
            </w:r>
            <w:r w:rsidRPr="00A65408">
              <w:rPr>
                <w:rFonts w:ascii="Arial" w:hAnsi="Arial" w:cs="Arial"/>
                <w:spacing w:val="1"/>
              </w:rPr>
              <w:t>orr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,</w:t>
            </w:r>
            <w:r w:rsidRPr="00A65408">
              <w:rPr>
                <w:rFonts w:ascii="Arial" w:hAnsi="Arial" w:cs="Arial"/>
                <w:spacing w:val="-11"/>
              </w:rPr>
              <w:t xml:space="preserve"> </w:t>
            </w:r>
            <w:r w:rsidRPr="00A65408">
              <w:rPr>
                <w:rFonts w:ascii="Arial" w:hAnsi="Arial" w:cs="Arial"/>
              </w:rPr>
              <w:t>it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non</w:t>
            </w:r>
            <w:r w:rsidRPr="00A65408">
              <w:rPr>
                <w:rFonts w:ascii="Arial" w:hAnsi="Arial" w:cs="Arial"/>
              </w:rPr>
              <w:t>et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eless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telli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le.</w:t>
            </w:r>
          </w:p>
          <w:p w14:paraId="5B8330CC" w14:textId="77777777" w:rsidR="000C02DA" w:rsidRPr="00A65408" w:rsidRDefault="006D655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mon</w:t>
            </w:r>
            <w:r w:rsidRPr="00A65408">
              <w:rPr>
                <w:rFonts w:ascii="Arial" w:hAnsi="Arial" w:cs="Arial"/>
              </w:rPr>
              <w:t>g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pr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le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e:</w:t>
            </w:r>
          </w:p>
          <w:p w14:paraId="52F3F845" w14:textId="77777777" w:rsidR="000C02DA" w:rsidRPr="00A65408" w:rsidRDefault="006D6550">
            <w:pPr>
              <w:ind w:left="46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1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rror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in</w:t>
            </w:r>
            <w:r w:rsidRPr="00A65408">
              <w:rPr>
                <w:rFonts w:ascii="Arial" w:hAnsi="Arial" w:cs="Arial"/>
                <w:spacing w:val="-1"/>
              </w:rPr>
              <w:t xml:space="preserve"> 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ce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tr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</w:rPr>
              <w:t>cti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</w:p>
          <w:p w14:paraId="74885A10" w14:textId="77777777" w:rsidR="000C02DA" w:rsidRPr="00A65408" w:rsidRDefault="006D6550">
            <w:pPr>
              <w:ind w:left="46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2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</w:rPr>
              <w:t>Ve</w:t>
            </w:r>
            <w:r w:rsidRPr="00A65408">
              <w:rPr>
                <w:rFonts w:ascii="Arial" w:hAnsi="Arial" w:cs="Arial"/>
                <w:spacing w:val="1"/>
              </w:rPr>
              <w:t>rbo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ity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etiti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</w:p>
          <w:p w14:paraId="2DF40057" w14:textId="77777777" w:rsidR="000C02DA" w:rsidRPr="00A65408" w:rsidRDefault="006D6550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3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In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u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f</w:t>
            </w:r>
            <w:r w:rsidRPr="00A65408">
              <w:rPr>
                <w:rFonts w:ascii="Arial" w:hAnsi="Arial" w:cs="Arial"/>
                <w:spacing w:val="-1"/>
              </w:rPr>
              <w:t xml:space="preserve"> s</w:t>
            </w:r>
            <w:r w:rsidRPr="00A65408">
              <w:rPr>
                <w:rFonts w:ascii="Arial" w:hAnsi="Arial" w:cs="Arial"/>
              </w:rPr>
              <w:t>cie</w:t>
            </w:r>
            <w:r w:rsidRPr="00A65408">
              <w:rPr>
                <w:rFonts w:ascii="Arial" w:hAnsi="Arial" w:cs="Arial"/>
                <w:spacing w:val="2"/>
              </w:rPr>
              <w:t>n</w:t>
            </w:r>
            <w:r w:rsidRPr="00A65408">
              <w:rPr>
                <w:rFonts w:ascii="Arial" w:hAnsi="Arial" w:cs="Arial"/>
              </w:rPr>
              <w:t>tific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3"/>
              </w:rPr>
              <w:t>l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ngu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e</w:t>
            </w:r>
          </w:p>
          <w:p w14:paraId="04BDCC12" w14:textId="77777777" w:rsidR="000C02DA" w:rsidRPr="00A65408" w:rsidRDefault="000C02DA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04A8671" w14:textId="77777777" w:rsidR="000C02DA" w:rsidRPr="00A65408" w:rsidRDefault="006D6550">
            <w:pPr>
              <w:ind w:left="102" w:right="222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comm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  <w:spacing w:val="3"/>
              </w:rPr>
              <w:t>d</w:t>
            </w:r>
            <w:r w:rsidRPr="00A65408">
              <w:rPr>
                <w:rFonts w:ascii="Arial" w:hAnsi="Arial" w:cs="Arial"/>
              </w:rPr>
              <w:t>:</w:t>
            </w:r>
            <w:r w:rsidRPr="00A65408">
              <w:rPr>
                <w:rFonts w:ascii="Arial" w:hAnsi="Arial" w:cs="Arial"/>
                <w:spacing w:val="-11"/>
              </w:rPr>
              <w:t xml:space="preserve"> </w:t>
            </w:r>
            <w:r w:rsidRPr="00A65408">
              <w:rPr>
                <w:rFonts w:ascii="Arial" w:hAnsi="Arial" w:cs="Arial"/>
              </w:rPr>
              <w:t>P</w:t>
            </w:r>
            <w:r w:rsidRPr="00A65408">
              <w:rPr>
                <w:rFonts w:ascii="Arial" w:hAnsi="Arial" w:cs="Arial"/>
                <w:spacing w:val="1"/>
              </w:rPr>
              <w:t>rof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al</w:t>
            </w:r>
            <w:r w:rsidRPr="00A65408">
              <w:rPr>
                <w:rFonts w:ascii="Arial" w:hAnsi="Arial" w:cs="Arial"/>
                <w:spacing w:val="-10"/>
              </w:rPr>
              <w:t xml:space="preserve"> 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li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h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la</w:t>
            </w:r>
            <w:r w:rsidRPr="00A65408">
              <w:rPr>
                <w:rFonts w:ascii="Arial" w:hAnsi="Arial" w:cs="Arial"/>
                <w:spacing w:val="1"/>
              </w:rPr>
              <w:t>ngu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iting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  <w:spacing w:val="-1"/>
              </w:rPr>
              <w:t>o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r</w:t>
            </w:r>
            <w:r w:rsidRPr="00A65408">
              <w:rPr>
                <w:rFonts w:ascii="Arial" w:hAnsi="Arial" w:cs="Arial"/>
                <w:spacing w:val="-3"/>
              </w:rPr>
              <w:t xml:space="preserve"> t</w:t>
            </w:r>
            <w:r w:rsidRPr="00A65408">
              <w:rPr>
                <w:rFonts w:ascii="Arial" w:hAnsi="Arial" w:cs="Arial"/>
              </w:rPr>
              <w:t xml:space="preserve">o </w:t>
            </w:r>
            <w:r w:rsidRPr="00A65408">
              <w:rPr>
                <w:rFonts w:ascii="Arial" w:hAnsi="Arial" w:cs="Arial"/>
                <w:spacing w:val="1"/>
              </w:rPr>
              <w:t>pub</w:t>
            </w:r>
            <w:r w:rsidRPr="00A65408">
              <w:rPr>
                <w:rFonts w:ascii="Arial" w:hAnsi="Arial" w:cs="Arial"/>
              </w:rPr>
              <w:t>li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ng</w:t>
            </w:r>
            <w:r w:rsidRPr="00A65408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43D7F" w14:textId="77777777" w:rsidR="000C02DA" w:rsidRPr="00A65408" w:rsidRDefault="008F11E1">
            <w:pPr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</w:rPr>
              <w:t>The</w:t>
            </w:r>
            <w:r w:rsidR="003C735D" w:rsidRPr="00A65408">
              <w:rPr>
                <w:rFonts w:ascii="Arial" w:hAnsi="Arial" w:cs="Arial"/>
              </w:rPr>
              <w:t xml:space="preserve"> necessary correctio</w:t>
            </w:r>
            <w:r w:rsidRPr="00A65408">
              <w:rPr>
                <w:rFonts w:ascii="Arial" w:hAnsi="Arial" w:cs="Arial"/>
              </w:rPr>
              <w:t>ns as suggested by the reviewer are made.</w:t>
            </w:r>
          </w:p>
        </w:tc>
      </w:tr>
      <w:tr w:rsidR="000C02DA" w:rsidRPr="00A65408" w14:paraId="0C17CD54" w14:textId="77777777">
        <w:trPr>
          <w:trHeight w:hRule="exact" w:val="2309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7008" w14:textId="77777777" w:rsidR="000C02DA" w:rsidRPr="00A65408" w:rsidRDefault="006D6550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65408">
              <w:rPr>
                <w:rFonts w:ascii="Arial" w:hAnsi="Arial" w:cs="Arial"/>
                <w:b/>
                <w:u w:val="thick" w:color="000000"/>
              </w:rPr>
              <w:t>pti</w:t>
            </w:r>
            <w:r w:rsidRPr="00A65408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65408">
              <w:rPr>
                <w:rFonts w:ascii="Arial" w:hAnsi="Arial" w:cs="Arial"/>
                <w:b/>
                <w:u w:val="thick" w:color="000000"/>
              </w:rPr>
              <w:t>n</w:t>
            </w:r>
            <w:r w:rsidRPr="00A65408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A65408">
              <w:rPr>
                <w:rFonts w:ascii="Arial" w:hAnsi="Arial" w:cs="Arial"/>
                <w:b/>
                <w:u w:val="thick" w:color="000000"/>
              </w:rPr>
              <w:t>l/Gene</w:t>
            </w:r>
            <w:r w:rsidRPr="00A65408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A65408">
              <w:rPr>
                <w:rFonts w:ascii="Arial" w:hAnsi="Arial" w:cs="Arial"/>
                <w:b/>
                <w:u w:val="thick" w:color="000000"/>
              </w:rPr>
              <w:t>l</w:t>
            </w:r>
            <w:r w:rsidRPr="00A65408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omm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199E8" w14:textId="77777777" w:rsidR="000C02DA" w:rsidRPr="00A65408" w:rsidRDefault="006D6550">
            <w:pPr>
              <w:spacing w:before="2" w:line="220" w:lineRule="exact"/>
              <w:ind w:left="823" w:right="865" w:hanging="360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1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om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gur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-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ta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les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a</w:t>
            </w:r>
            <w:r w:rsidRPr="00A65408">
              <w:rPr>
                <w:rFonts w:ascii="Arial" w:hAnsi="Arial" w:cs="Arial"/>
              </w:rPr>
              <w:t>ted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hou</w:t>
            </w:r>
            <w:r w:rsidRPr="00A65408">
              <w:rPr>
                <w:rFonts w:ascii="Arial" w:hAnsi="Arial" w:cs="Arial"/>
              </w:rPr>
              <w:t>ld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 c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li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ate</w:t>
            </w:r>
            <w:r w:rsidRPr="00A65408">
              <w:rPr>
                <w:rFonts w:ascii="Arial" w:hAnsi="Arial" w:cs="Arial"/>
                <w:spacing w:val="2"/>
              </w:rPr>
              <w:t>d</w:t>
            </w:r>
            <w:r w:rsidRPr="00A65408">
              <w:rPr>
                <w:rFonts w:ascii="Arial" w:hAnsi="Arial" w:cs="Arial"/>
              </w:rPr>
              <w:t>.</w:t>
            </w:r>
          </w:p>
          <w:p w14:paraId="20EA1933" w14:textId="77777777" w:rsidR="000C02DA" w:rsidRPr="00A65408" w:rsidRDefault="006D6550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2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</w:rPr>
              <w:t>Scie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tific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es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hou</w:t>
            </w:r>
            <w:r w:rsidRPr="00A65408">
              <w:rPr>
                <w:rFonts w:ascii="Arial" w:hAnsi="Arial" w:cs="Arial"/>
              </w:rPr>
              <w:t>ld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</w:rPr>
              <w:t>ita</w:t>
            </w:r>
            <w:r w:rsidRPr="00A65408">
              <w:rPr>
                <w:rFonts w:ascii="Arial" w:hAnsi="Arial" w:cs="Arial"/>
                <w:spacing w:val="-2"/>
              </w:rPr>
              <w:t>l</w:t>
            </w:r>
            <w:r w:rsidRPr="00A65408">
              <w:rPr>
                <w:rFonts w:ascii="Arial" w:hAnsi="Arial" w:cs="Arial"/>
              </w:rPr>
              <w:t>iciz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</w:rPr>
              <w:t>d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tl</w:t>
            </w:r>
            <w:r w:rsidRPr="00A65408">
              <w:rPr>
                <w:rFonts w:ascii="Arial" w:hAnsi="Arial" w:cs="Arial"/>
                <w:spacing w:val="1"/>
              </w:rPr>
              <w:t>y</w:t>
            </w:r>
            <w:r w:rsidRPr="00A65408">
              <w:rPr>
                <w:rFonts w:ascii="Arial" w:hAnsi="Arial" w:cs="Arial"/>
              </w:rPr>
              <w:t>.</w:t>
            </w:r>
          </w:p>
          <w:p w14:paraId="4FD56AAF" w14:textId="77777777" w:rsidR="000C02DA" w:rsidRPr="00A65408" w:rsidRDefault="006D6550">
            <w:pPr>
              <w:ind w:left="823" w:right="113" w:hanging="360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3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dund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</w:rPr>
              <w:t>secti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(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>.</w:t>
            </w:r>
            <w:r w:rsidRPr="00A65408">
              <w:rPr>
                <w:rFonts w:ascii="Arial" w:hAnsi="Arial" w:cs="Arial"/>
                <w:spacing w:val="1"/>
              </w:rPr>
              <w:t>g</w:t>
            </w:r>
            <w:r w:rsidRPr="00A65408">
              <w:rPr>
                <w:rFonts w:ascii="Arial" w:hAnsi="Arial" w:cs="Arial"/>
              </w:rPr>
              <w:t>.,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</w:rPr>
              <w:t>ated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ph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og</w:t>
            </w:r>
            <w:r w:rsidRPr="00A65408">
              <w:rPr>
                <w:rFonts w:ascii="Arial" w:hAnsi="Arial" w:cs="Arial"/>
              </w:rPr>
              <w:t>ical</w:t>
            </w:r>
            <w:r w:rsidRPr="00A65408">
              <w:rPr>
                <w:rFonts w:ascii="Arial" w:hAnsi="Arial" w:cs="Arial"/>
                <w:spacing w:val="-1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prop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ty li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)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hou</w:t>
            </w:r>
            <w:r w:rsidRPr="00A65408">
              <w:rPr>
                <w:rFonts w:ascii="Arial" w:hAnsi="Arial" w:cs="Arial"/>
              </w:rPr>
              <w:t>ld</w:t>
            </w:r>
            <w:r w:rsidRPr="00A65408">
              <w:rPr>
                <w:rFonts w:ascii="Arial" w:hAnsi="Arial" w:cs="Arial"/>
                <w:spacing w:val="-4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1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rg</w:t>
            </w:r>
            <w:r w:rsidRPr="00A65408">
              <w:rPr>
                <w:rFonts w:ascii="Arial" w:hAnsi="Arial" w:cs="Arial"/>
                <w:spacing w:val="-2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.</w:t>
            </w:r>
          </w:p>
          <w:p w14:paraId="496A8C0C" w14:textId="77777777" w:rsidR="000C02DA" w:rsidRPr="00A65408" w:rsidRDefault="006D6550">
            <w:pPr>
              <w:ind w:left="823" w:right="893" w:hanging="360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4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C</w:t>
            </w:r>
            <w:r w:rsidRPr="00A65408">
              <w:rPr>
                <w:rFonts w:ascii="Arial" w:hAnsi="Arial" w:cs="Arial"/>
              </w:rPr>
              <w:t>lear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ati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</w:rPr>
              <w:t>n</w:t>
            </w:r>
            <w:r w:rsidRPr="00A65408">
              <w:rPr>
                <w:rFonts w:ascii="Arial" w:hAnsi="Arial" w:cs="Arial"/>
                <w:spacing w:val="-7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etw</w:t>
            </w:r>
            <w:r w:rsidRPr="00A65408">
              <w:rPr>
                <w:rFonts w:ascii="Arial" w:hAnsi="Arial" w:cs="Arial"/>
                <w:spacing w:val="1"/>
              </w:rPr>
              <w:t>e</w:t>
            </w:r>
            <w:r w:rsidRPr="00A65408">
              <w:rPr>
                <w:rFonts w:ascii="Arial" w:hAnsi="Arial" w:cs="Arial"/>
              </w:rPr>
              <w:t>en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tra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  <w:spacing w:val="-3"/>
              </w:rPr>
              <w:t>i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al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elie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s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d e</w:t>
            </w:r>
            <w:r w:rsidRPr="00A65408">
              <w:rPr>
                <w:rFonts w:ascii="Arial" w:hAnsi="Arial" w:cs="Arial"/>
                <w:spacing w:val="1"/>
              </w:rPr>
              <w:t>xp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tally</w:t>
            </w:r>
            <w:r w:rsidRPr="00A65408">
              <w:rPr>
                <w:rFonts w:ascii="Arial" w:hAnsi="Arial" w:cs="Arial"/>
                <w:spacing w:val="-13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ali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ated</w:t>
            </w:r>
            <w:r w:rsidRPr="00A65408">
              <w:rPr>
                <w:rFonts w:ascii="Arial" w:hAnsi="Arial" w:cs="Arial"/>
                <w:spacing w:val="-5"/>
              </w:rPr>
              <w:t xml:space="preserve"> </w:t>
            </w:r>
            <w:r w:rsidRPr="00A65408">
              <w:rPr>
                <w:rFonts w:ascii="Arial" w:hAnsi="Arial" w:cs="Arial"/>
                <w:spacing w:val="-1"/>
              </w:rPr>
              <w:t>p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-1"/>
              </w:rPr>
              <w:t>r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co</w:t>
            </w:r>
            <w:r w:rsidRPr="00A65408">
              <w:rPr>
                <w:rFonts w:ascii="Arial" w:hAnsi="Arial" w:cs="Arial"/>
              </w:rPr>
              <w:t>l</w:t>
            </w:r>
            <w:r w:rsidRPr="00A65408">
              <w:rPr>
                <w:rFonts w:ascii="Arial" w:hAnsi="Arial" w:cs="Arial"/>
                <w:spacing w:val="1"/>
              </w:rPr>
              <w:t>og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-12"/>
              </w:rPr>
              <w:t xml:space="preserve"> </w:t>
            </w:r>
            <w:r w:rsidRPr="00A65408">
              <w:rPr>
                <w:rFonts w:ascii="Arial" w:hAnsi="Arial" w:cs="Arial"/>
              </w:rPr>
              <w:t>is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dv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d</w:t>
            </w:r>
            <w:r w:rsidRPr="00A65408">
              <w:rPr>
                <w:rFonts w:ascii="Arial" w:hAnsi="Arial" w:cs="Arial"/>
              </w:rPr>
              <w:t>.</w:t>
            </w:r>
          </w:p>
          <w:p w14:paraId="178B8559" w14:textId="77777777" w:rsidR="000C02DA" w:rsidRPr="00A65408" w:rsidRDefault="006D6550">
            <w:pPr>
              <w:spacing w:before="4" w:line="220" w:lineRule="exact"/>
              <w:ind w:left="823" w:right="75" w:hanging="360"/>
              <w:rPr>
                <w:rFonts w:ascii="Arial" w:hAnsi="Arial" w:cs="Arial"/>
              </w:rPr>
            </w:pPr>
            <w:r w:rsidRPr="00A65408">
              <w:rPr>
                <w:rFonts w:ascii="Arial" w:hAnsi="Arial" w:cs="Arial"/>
                <w:spacing w:val="1"/>
              </w:rPr>
              <w:t>5</w:t>
            </w:r>
            <w:r w:rsidRPr="00A65408">
              <w:rPr>
                <w:rFonts w:ascii="Arial" w:hAnsi="Arial" w:cs="Arial"/>
              </w:rPr>
              <w:t xml:space="preserve">)  </w:t>
            </w:r>
            <w:r w:rsidRPr="00A65408">
              <w:rPr>
                <w:rFonts w:ascii="Arial" w:hAnsi="Arial" w:cs="Arial"/>
                <w:spacing w:val="41"/>
              </w:rPr>
              <w:t xml:space="preserve"> 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-2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nu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spacing w:val="-2"/>
              </w:rPr>
              <w:t>w</w:t>
            </w:r>
            <w:r w:rsidRPr="00A65408">
              <w:rPr>
                <w:rFonts w:ascii="Arial" w:hAnsi="Arial" w:cs="Arial"/>
                <w:spacing w:val="1"/>
              </w:rPr>
              <w:t>ou</w:t>
            </w:r>
            <w:r w:rsidRPr="00A65408">
              <w:rPr>
                <w:rFonts w:ascii="Arial" w:hAnsi="Arial" w:cs="Arial"/>
              </w:rPr>
              <w:t>ld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b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n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f</w:t>
            </w:r>
            <w:r w:rsidRPr="00A65408">
              <w:rPr>
                <w:rFonts w:ascii="Arial" w:hAnsi="Arial" w:cs="Arial"/>
              </w:rPr>
              <w:t>it</w:t>
            </w:r>
            <w:r w:rsidRPr="00A65408">
              <w:rPr>
                <w:rFonts w:ascii="Arial" w:hAnsi="Arial" w:cs="Arial"/>
                <w:spacing w:val="-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fro</w:t>
            </w:r>
            <w:r w:rsidRPr="00A65408">
              <w:rPr>
                <w:rFonts w:ascii="Arial" w:hAnsi="Arial" w:cs="Arial"/>
              </w:rPr>
              <w:t>m</w:t>
            </w:r>
            <w:r w:rsidRPr="00A65408">
              <w:rPr>
                <w:rFonts w:ascii="Arial" w:hAnsi="Arial" w:cs="Arial"/>
                <w:spacing w:val="-3"/>
              </w:rPr>
              <w:t xml:space="preserve"> </w:t>
            </w:r>
            <w:r w:rsidRPr="00A65408">
              <w:rPr>
                <w:rFonts w:ascii="Arial" w:hAnsi="Arial" w:cs="Arial"/>
              </w:rPr>
              <w:t xml:space="preserve">a 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</w:rPr>
              <w:t>cise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</w:rPr>
              <w:t>sc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 xml:space="preserve">atic 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umm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y</w:t>
            </w:r>
            <w:r w:rsidRPr="00A65408">
              <w:rPr>
                <w:rFonts w:ascii="Arial" w:hAnsi="Arial" w:cs="Arial"/>
                <w:spacing w:val="-6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  <w:spacing w:val="-3"/>
              </w:rPr>
              <w:t>i</w:t>
            </w:r>
            <w:r w:rsidRPr="00A65408">
              <w:rPr>
                <w:rFonts w:ascii="Arial" w:hAnsi="Arial" w:cs="Arial"/>
                <w:spacing w:val="1"/>
              </w:rPr>
              <w:t>gh</w:t>
            </w:r>
            <w:r w:rsidRPr="00A65408">
              <w:rPr>
                <w:rFonts w:ascii="Arial" w:hAnsi="Arial" w:cs="Arial"/>
              </w:rPr>
              <w:t>li</w:t>
            </w:r>
            <w:r w:rsidRPr="00A65408">
              <w:rPr>
                <w:rFonts w:ascii="Arial" w:hAnsi="Arial" w:cs="Arial"/>
                <w:spacing w:val="1"/>
              </w:rPr>
              <w:t>gh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-2"/>
              </w:rPr>
              <w:t>n</w:t>
            </w:r>
            <w:r w:rsidRPr="00A65408">
              <w:rPr>
                <w:rFonts w:ascii="Arial" w:hAnsi="Arial" w:cs="Arial"/>
              </w:rPr>
              <w:t>g</w:t>
            </w:r>
            <w:r w:rsidRPr="00A65408">
              <w:rPr>
                <w:rFonts w:ascii="Arial" w:hAnsi="Arial" w:cs="Arial"/>
                <w:spacing w:val="-9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p</w:t>
            </w:r>
            <w:r w:rsidRPr="00A65408">
              <w:rPr>
                <w:rFonts w:ascii="Arial" w:hAnsi="Arial" w:cs="Arial"/>
                <w:spacing w:val="-1"/>
              </w:rPr>
              <w:t>h</w:t>
            </w:r>
            <w:r w:rsidRPr="00A65408">
              <w:rPr>
                <w:rFonts w:ascii="Arial" w:hAnsi="Arial" w:cs="Arial"/>
                <w:spacing w:val="1"/>
              </w:rPr>
              <w:t>y</w:t>
            </w:r>
            <w:r w:rsidRPr="00A65408">
              <w:rPr>
                <w:rFonts w:ascii="Arial" w:hAnsi="Arial" w:cs="Arial"/>
              </w:rPr>
              <w:t>t</w:t>
            </w:r>
            <w:r w:rsidRPr="00A65408">
              <w:rPr>
                <w:rFonts w:ascii="Arial" w:hAnsi="Arial" w:cs="Arial"/>
                <w:spacing w:val="1"/>
              </w:rPr>
              <w:t>o</w:t>
            </w:r>
            <w:r w:rsidRPr="00A65408">
              <w:rPr>
                <w:rFonts w:ascii="Arial" w:hAnsi="Arial" w:cs="Arial"/>
                <w:spacing w:val="-2"/>
              </w:rPr>
              <w:t>c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e</w:t>
            </w:r>
            <w:r w:rsidRPr="00A65408">
              <w:rPr>
                <w:rFonts w:ascii="Arial" w:hAnsi="Arial" w:cs="Arial"/>
                <w:spacing w:val="1"/>
              </w:rPr>
              <w:t>m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</w:rPr>
              <w:t>tr</w:t>
            </w:r>
            <w:r w:rsidRPr="00A65408">
              <w:rPr>
                <w:rFonts w:ascii="Arial" w:hAnsi="Arial" w:cs="Arial"/>
                <w:spacing w:val="5"/>
              </w:rPr>
              <w:t>y</w:t>
            </w:r>
            <w:r w:rsidRPr="00A65408">
              <w:rPr>
                <w:rFonts w:ascii="Arial" w:hAnsi="Arial" w:cs="Arial"/>
                <w:spacing w:val="1"/>
              </w:rPr>
              <w:t>–</w:t>
            </w:r>
            <w:r w:rsidRPr="00A65408">
              <w:rPr>
                <w:rFonts w:ascii="Arial" w:hAnsi="Arial" w:cs="Arial"/>
              </w:rPr>
              <w:t>a</w:t>
            </w:r>
            <w:r w:rsidRPr="00A65408">
              <w:rPr>
                <w:rFonts w:ascii="Arial" w:hAnsi="Arial" w:cs="Arial"/>
                <w:spacing w:val="1"/>
              </w:rPr>
              <w:t>c</w:t>
            </w:r>
            <w:r w:rsidRPr="00A65408">
              <w:rPr>
                <w:rFonts w:ascii="Arial" w:hAnsi="Arial" w:cs="Arial"/>
              </w:rPr>
              <w:t>ti</w:t>
            </w:r>
            <w:r w:rsidRPr="00A65408">
              <w:rPr>
                <w:rFonts w:ascii="Arial" w:hAnsi="Arial" w:cs="Arial"/>
                <w:spacing w:val="1"/>
              </w:rPr>
              <w:t>v</w:t>
            </w:r>
            <w:r w:rsidRPr="00A65408">
              <w:rPr>
                <w:rFonts w:ascii="Arial" w:hAnsi="Arial" w:cs="Arial"/>
              </w:rPr>
              <w:t>ity</w:t>
            </w:r>
            <w:r w:rsidRPr="00A65408">
              <w:rPr>
                <w:rFonts w:ascii="Arial" w:hAnsi="Arial" w:cs="Arial"/>
                <w:spacing w:val="-18"/>
              </w:rPr>
              <w:t xml:space="preserve"> </w:t>
            </w:r>
            <w:r w:rsidRPr="00A65408">
              <w:rPr>
                <w:rFonts w:ascii="Arial" w:hAnsi="Arial" w:cs="Arial"/>
                <w:spacing w:val="1"/>
              </w:rPr>
              <w:t>r</w:t>
            </w:r>
            <w:r w:rsidRPr="00A65408">
              <w:rPr>
                <w:rFonts w:ascii="Arial" w:hAnsi="Arial" w:cs="Arial"/>
              </w:rPr>
              <w:t>elati</w:t>
            </w:r>
            <w:r w:rsidRPr="00A65408">
              <w:rPr>
                <w:rFonts w:ascii="Arial" w:hAnsi="Arial" w:cs="Arial"/>
                <w:spacing w:val="1"/>
              </w:rPr>
              <w:t>on</w:t>
            </w:r>
            <w:r w:rsidRPr="00A65408">
              <w:rPr>
                <w:rFonts w:ascii="Arial" w:hAnsi="Arial" w:cs="Arial"/>
                <w:spacing w:val="-1"/>
              </w:rPr>
              <w:t>s</w:t>
            </w:r>
            <w:r w:rsidRPr="00A65408">
              <w:rPr>
                <w:rFonts w:ascii="Arial" w:hAnsi="Arial" w:cs="Arial"/>
                <w:spacing w:val="1"/>
              </w:rPr>
              <w:t>h</w:t>
            </w:r>
            <w:r w:rsidRPr="00A65408">
              <w:rPr>
                <w:rFonts w:ascii="Arial" w:hAnsi="Arial" w:cs="Arial"/>
              </w:rPr>
              <w:t>i</w:t>
            </w:r>
            <w:r w:rsidRPr="00A65408">
              <w:rPr>
                <w:rFonts w:ascii="Arial" w:hAnsi="Arial" w:cs="Arial"/>
                <w:spacing w:val="-1"/>
              </w:rPr>
              <w:t>ps</w:t>
            </w:r>
            <w:r w:rsidRPr="00A65408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76AC4" w14:textId="77777777" w:rsidR="000C02DA" w:rsidRPr="00A65408" w:rsidRDefault="003C735D" w:rsidP="008F11E1">
            <w:pPr>
              <w:rPr>
                <w:rFonts w:ascii="Arial" w:hAnsi="Arial" w:cs="Arial"/>
              </w:rPr>
            </w:pPr>
            <w:proofErr w:type="gramStart"/>
            <w:r w:rsidRPr="00A65408">
              <w:rPr>
                <w:rFonts w:ascii="Arial" w:hAnsi="Arial" w:cs="Arial"/>
              </w:rPr>
              <w:t>Yes</w:t>
            </w:r>
            <w:proofErr w:type="gramEnd"/>
            <w:r w:rsidRPr="00A65408">
              <w:rPr>
                <w:rFonts w:ascii="Arial" w:hAnsi="Arial" w:cs="Arial"/>
              </w:rPr>
              <w:t xml:space="preserve"> I </w:t>
            </w:r>
            <w:r w:rsidR="008F11E1" w:rsidRPr="00A65408">
              <w:rPr>
                <w:rFonts w:ascii="Arial" w:hAnsi="Arial" w:cs="Arial"/>
              </w:rPr>
              <w:t>have done</w:t>
            </w:r>
            <w:r w:rsidRPr="00A65408">
              <w:rPr>
                <w:rFonts w:ascii="Arial" w:hAnsi="Arial" w:cs="Arial"/>
              </w:rPr>
              <w:t xml:space="preserve"> the necessary corrections as suggested by the reviewer</w:t>
            </w:r>
          </w:p>
        </w:tc>
      </w:tr>
    </w:tbl>
    <w:p w14:paraId="082CC71E" w14:textId="77777777" w:rsidR="000C02DA" w:rsidRPr="00A65408" w:rsidRDefault="000C02DA">
      <w:pPr>
        <w:spacing w:before="3" w:line="140" w:lineRule="exact"/>
        <w:rPr>
          <w:rFonts w:ascii="Arial" w:hAnsi="Arial" w:cs="Arial"/>
        </w:rPr>
      </w:pPr>
    </w:p>
    <w:p w14:paraId="26730538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523"/>
        <w:gridCol w:w="4515"/>
      </w:tblGrid>
      <w:tr w:rsidR="005F0F3B" w:rsidRPr="00A65408" w14:paraId="74033E81" w14:textId="77777777" w:rsidTr="00381AD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BEC6B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65408">
              <w:rPr>
                <w:rFonts w:ascii="Arial" w:hAnsi="Arial" w:cs="Arial"/>
                <w:b/>
                <w:u w:val="single"/>
                <w:lang w:val="en-GB"/>
              </w:rPr>
              <w:t xml:space="preserve">PART  2: </w:t>
            </w:r>
          </w:p>
          <w:p w14:paraId="69C98BC0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b/>
                <w:u w:val="single"/>
                <w:lang w:val="en-GB"/>
              </w:rPr>
            </w:pPr>
          </w:p>
        </w:tc>
      </w:tr>
      <w:tr w:rsidR="005F0F3B" w:rsidRPr="00A65408" w14:paraId="2A838C68" w14:textId="77777777" w:rsidTr="00381AD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1E16F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41DC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b/>
                <w:bCs/>
                <w:lang w:val="en-GB"/>
              </w:rPr>
            </w:pPr>
            <w:r w:rsidRPr="00A65408">
              <w:rPr>
                <w:rFonts w:ascii="Arial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19542ED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lang w:val="en-IN"/>
              </w:rPr>
            </w:pPr>
            <w:r w:rsidRPr="00A65408">
              <w:rPr>
                <w:rFonts w:ascii="Arial" w:hAnsi="Arial" w:cs="Arial"/>
                <w:b/>
                <w:lang w:val="en-IN"/>
              </w:rPr>
              <w:t>Author’s Feedback</w:t>
            </w:r>
            <w:r w:rsidRPr="00A65408">
              <w:rPr>
                <w:rFonts w:ascii="Arial" w:hAnsi="Arial" w:cs="Arial"/>
                <w:lang w:val="en-IN"/>
              </w:rPr>
              <w:t xml:space="preserve"> (It is mandatory that authors should write his/her feedback here)</w:t>
            </w:r>
          </w:p>
          <w:p w14:paraId="66356C2B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bCs/>
                <w:lang w:val="en-GB"/>
              </w:rPr>
            </w:pPr>
          </w:p>
        </w:tc>
      </w:tr>
      <w:tr w:rsidR="005F0F3B" w:rsidRPr="00A65408" w14:paraId="43D82EC0" w14:textId="77777777" w:rsidTr="00381AD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E4302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b/>
                <w:lang w:val="en-GB"/>
              </w:rPr>
            </w:pPr>
            <w:r w:rsidRPr="00A65408">
              <w:rPr>
                <w:rFonts w:ascii="Arial" w:hAnsi="Arial" w:cs="Arial"/>
                <w:b/>
                <w:lang w:val="en-GB"/>
              </w:rPr>
              <w:t xml:space="preserve">Are there ethical issues in this manuscript? </w:t>
            </w:r>
          </w:p>
          <w:p w14:paraId="1F4D534F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BE49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i/>
                <w:iCs/>
                <w:u w:val="single"/>
                <w:lang w:val="en-GB"/>
              </w:rPr>
            </w:pPr>
            <w:r w:rsidRPr="00A65408">
              <w:rPr>
                <w:rFonts w:ascii="Arial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A65408">
              <w:rPr>
                <w:rFonts w:ascii="Arial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A65408">
              <w:rPr>
                <w:rFonts w:ascii="Arial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306DE664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  <w:p w14:paraId="032C4527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54658CD5" w14:textId="77777777" w:rsidR="003C735D" w:rsidRPr="00A65408" w:rsidRDefault="003C735D" w:rsidP="003C735D">
            <w:pPr>
              <w:jc w:val="both"/>
              <w:rPr>
                <w:rFonts w:ascii="Arial" w:eastAsia="MS Mincho" w:hAnsi="Arial" w:cs="Arial"/>
                <w:b/>
                <w:bCs/>
                <w:u w:val="single"/>
                <w:lang w:val="en-GB"/>
              </w:rPr>
            </w:pPr>
            <w:r w:rsidRPr="00A65408">
              <w:rPr>
                <w:rFonts w:ascii="Arial" w:eastAsia="MS Mincho" w:hAnsi="Arial" w:cs="Arial"/>
                <w:b/>
                <w:bCs/>
                <w:u w:val="single"/>
                <w:lang w:val="en-GB"/>
              </w:rPr>
              <w:t xml:space="preserve">Author </w:t>
            </w:r>
            <w:proofErr w:type="gramStart"/>
            <w:r w:rsidRPr="00A65408">
              <w:rPr>
                <w:rFonts w:ascii="Arial" w:eastAsia="MS Mincho" w:hAnsi="Arial" w:cs="Arial"/>
                <w:b/>
                <w:bCs/>
                <w:u w:val="single"/>
                <w:lang w:val="en-GB"/>
              </w:rPr>
              <w:t>declare</w:t>
            </w:r>
            <w:proofErr w:type="gramEnd"/>
            <w:r w:rsidRPr="00A65408">
              <w:rPr>
                <w:rFonts w:ascii="Arial" w:eastAsia="MS Mincho" w:hAnsi="Arial" w:cs="Arial"/>
                <w:b/>
                <w:bCs/>
                <w:u w:val="single"/>
                <w:lang w:val="en-GB"/>
              </w:rPr>
              <w:t xml:space="preserve"> that there </w:t>
            </w:r>
            <w:proofErr w:type="gramStart"/>
            <w:r w:rsidRPr="00A65408">
              <w:rPr>
                <w:rFonts w:ascii="Arial" w:eastAsia="MS Mincho" w:hAnsi="Arial" w:cs="Arial"/>
                <w:b/>
                <w:bCs/>
                <w:u w:val="single"/>
                <w:lang w:val="en-GB"/>
              </w:rPr>
              <w:t>is</w:t>
            </w:r>
            <w:proofErr w:type="gramEnd"/>
            <w:r w:rsidRPr="00A65408">
              <w:rPr>
                <w:rFonts w:ascii="Arial" w:eastAsia="MS Mincho" w:hAnsi="Arial" w:cs="Arial"/>
                <w:b/>
                <w:bCs/>
                <w:u w:val="single"/>
                <w:lang w:val="en-GB"/>
              </w:rPr>
              <w:t xml:space="preserve"> no any ethical issues in this manuscript</w:t>
            </w:r>
          </w:p>
          <w:p w14:paraId="56D8B2E7" w14:textId="77777777" w:rsidR="003C735D" w:rsidRPr="00A65408" w:rsidRDefault="003C735D" w:rsidP="003C735D">
            <w:pPr>
              <w:jc w:val="both"/>
              <w:rPr>
                <w:rFonts w:ascii="Arial" w:eastAsia="MS Mincho" w:hAnsi="Arial" w:cs="Arial"/>
                <w:b/>
                <w:bCs/>
                <w:u w:val="single"/>
                <w:lang w:val="en-GB"/>
              </w:rPr>
            </w:pPr>
          </w:p>
          <w:p w14:paraId="52542B7F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  <w:p w14:paraId="02159057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  <w:p w14:paraId="104F0DFC" w14:textId="77777777" w:rsidR="005F0F3B" w:rsidRPr="00A65408" w:rsidRDefault="005F0F3B" w:rsidP="005F0F3B">
            <w:pPr>
              <w:spacing w:line="200" w:lineRule="exact"/>
              <w:rPr>
                <w:rFonts w:ascii="Arial" w:hAnsi="Arial" w:cs="Arial"/>
                <w:lang w:val="en-GB"/>
              </w:rPr>
            </w:pPr>
          </w:p>
        </w:tc>
      </w:tr>
      <w:bookmarkEnd w:id="0"/>
    </w:tbl>
    <w:p w14:paraId="5786610D" w14:textId="77777777" w:rsidR="005F0F3B" w:rsidRPr="00A65408" w:rsidRDefault="005F0F3B" w:rsidP="005F0F3B">
      <w:pPr>
        <w:spacing w:line="200" w:lineRule="exact"/>
        <w:rPr>
          <w:rFonts w:ascii="Arial" w:hAnsi="Arial" w:cs="Arial"/>
        </w:rPr>
      </w:pPr>
    </w:p>
    <w:p w14:paraId="59461FBD" w14:textId="77777777" w:rsidR="005F0F3B" w:rsidRPr="00A65408" w:rsidRDefault="005F0F3B" w:rsidP="005F0F3B">
      <w:pPr>
        <w:spacing w:line="200" w:lineRule="exact"/>
        <w:rPr>
          <w:rFonts w:ascii="Arial" w:hAnsi="Arial" w:cs="Arial"/>
        </w:rPr>
      </w:pPr>
    </w:p>
    <w:p w14:paraId="723C84B3" w14:textId="77777777" w:rsidR="005F0F3B" w:rsidRPr="00A65408" w:rsidRDefault="005F0F3B" w:rsidP="005F0F3B">
      <w:pPr>
        <w:spacing w:line="200" w:lineRule="exact"/>
        <w:rPr>
          <w:rFonts w:ascii="Arial" w:hAnsi="Arial" w:cs="Arial"/>
          <w:bCs/>
          <w:u w:val="single"/>
          <w:lang w:val="en-GB"/>
        </w:rPr>
      </w:pPr>
    </w:p>
    <w:bookmarkEnd w:id="1"/>
    <w:p w14:paraId="16BBCE93" w14:textId="77777777" w:rsidR="005F0F3B" w:rsidRPr="00A65408" w:rsidRDefault="005F0F3B" w:rsidP="005F0F3B">
      <w:pPr>
        <w:spacing w:line="200" w:lineRule="exact"/>
        <w:rPr>
          <w:rFonts w:ascii="Arial" w:hAnsi="Arial" w:cs="Arial"/>
        </w:rPr>
      </w:pPr>
    </w:p>
    <w:p w14:paraId="3DF0A782" w14:textId="77777777" w:rsidR="000C02DA" w:rsidRPr="00A65408" w:rsidRDefault="000C02DA">
      <w:pPr>
        <w:spacing w:line="200" w:lineRule="exact"/>
        <w:rPr>
          <w:rFonts w:ascii="Arial" w:hAnsi="Arial" w:cs="Arial"/>
        </w:rPr>
      </w:pPr>
    </w:p>
    <w:sectPr w:rsidR="000C02DA" w:rsidRPr="00A65408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D4F18"/>
    <w:multiLevelType w:val="multilevel"/>
    <w:tmpl w:val="3E1056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2324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2DA"/>
    <w:rsid w:val="000C02DA"/>
    <w:rsid w:val="003C735D"/>
    <w:rsid w:val="005F0F3B"/>
    <w:rsid w:val="006D6550"/>
    <w:rsid w:val="007C1ABF"/>
    <w:rsid w:val="008F11E1"/>
    <w:rsid w:val="00A65408"/>
    <w:rsid w:val="00A90D7E"/>
    <w:rsid w:val="00C7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  <w14:docId w14:val="62083F0C"/>
  <w15:docId w15:val="{A323D410-3069-4294-B1A4-47226DBA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M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697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2025-12-29T04:19:00Z</dcterms:created>
  <dcterms:modified xsi:type="dcterms:W3CDTF">2025-12-31T13:05:00Z</dcterms:modified>
</cp:coreProperties>
</file>